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2CC2F" w14:textId="77777777" w:rsidR="004422B9" w:rsidRPr="00243F23" w:rsidRDefault="006D4818" w:rsidP="00243F23">
      <w:pPr>
        <w:rPr>
          <w:rFonts w:asciiTheme="minorHAnsi" w:hAnsiTheme="minorHAnsi" w:cstheme="minorHAnsi"/>
          <w:sz w:val="22"/>
          <w:szCs w:val="22"/>
        </w:rPr>
      </w:pPr>
      <w:r w:rsidRPr="00243F23">
        <w:rPr>
          <w:rFonts w:asciiTheme="minorHAnsi" w:hAnsiTheme="minorHAnsi" w:cstheme="minorHAnsi"/>
          <w:sz w:val="22"/>
          <w:szCs w:val="22"/>
        </w:rPr>
        <w:pict w14:anchorId="61282793">
          <v:group id="_x0000_s1060" style="position:absolute;margin-left:52.7pt;margin-top:786.9pt;width:488.9pt;height:0;z-index:-251660800;mso-position-horizontal-relative:page;mso-position-vertical-relative:page" coordorigin="1054,15738" coordsize="9778,0">
            <v:shape id="_x0000_s1061" style="position:absolute;left:1054;top:15738;width:9778;height:0" coordorigin="1054,15738" coordsize="9778,0" path="m1054,15738r9777,e" filled="f" strokeweight=".58pt">
              <v:path arrowok="t"/>
            </v:shape>
            <w10:wrap anchorx="page" anchory="page"/>
          </v:group>
        </w:pict>
      </w:r>
    </w:p>
    <w:p w14:paraId="676013B8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6BE16237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4081D928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5074B310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28065D5B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17383F28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63DBA5DD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7C77024C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7CA016D7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2499326A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242FCD2C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58DEE175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797C227D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2A43FF36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0DA28061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2E23C0D6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2CA9A30A" w14:textId="77777777" w:rsidR="004422B9" w:rsidRPr="00243F23" w:rsidRDefault="006D4818" w:rsidP="00243F23">
      <w:pPr>
        <w:spacing w:before="8"/>
        <w:ind w:left="2667" w:right="2687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12"/>
          <w:sz w:val="22"/>
          <w:szCs w:val="22"/>
        </w:rPr>
        <w:t>CURR</w:t>
      </w:r>
      <w:r w:rsidRPr="00243F23">
        <w:rPr>
          <w:rFonts w:asciiTheme="minorHAnsi" w:eastAsia="Century Gothic" w:hAnsiTheme="minorHAnsi" w:cstheme="minorHAnsi"/>
          <w:b/>
          <w:spacing w:val="1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spacing w:val="12"/>
          <w:sz w:val="22"/>
          <w:szCs w:val="22"/>
        </w:rPr>
        <w:t>CU</w:t>
      </w:r>
      <w:r w:rsidRPr="00243F23">
        <w:rPr>
          <w:rFonts w:asciiTheme="minorHAnsi" w:eastAsia="Century Gothic" w:hAnsiTheme="minorHAnsi" w:cstheme="minorHAnsi"/>
          <w:b/>
          <w:spacing w:val="1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spacing w:val="12"/>
          <w:sz w:val="22"/>
          <w:szCs w:val="22"/>
        </w:rPr>
        <w:t>U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b/>
          <w:spacing w:val="6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12"/>
          <w:w w:val="102"/>
          <w:sz w:val="22"/>
          <w:szCs w:val="22"/>
        </w:rPr>
        <w:t>V</w:t>
      </w:r>
      <w:r w:rsidRPr="00243F23">
        <w:rPr>
          <w:rFonts w:asciiTheme="minorHAnsi" w:eastAsia="Century Gothic" w:hAnsiTheme="minorHAnsi" w:cstheme="minorHAnsi"/>
          <w:b/>
          <w:spacing w:val="11"/>
          <w:w w:val="102"/>
          <w:sz w:val="22"/>
          <w:szCs w:val="22"/>
        </w:rPr>
        <w:t>IT</w:t>
      </w:r>
      <w:r w:rsidRPr="00243F23">
        <w:rPr>
          <w:rFonts w:asciiTheme="minorHAnsi" w:eastAsia="Century Gothic" w:hAnsiTheme="minorHAnsi" w:cstheme="minorHAnsi"/>
          <w:b/>
          <w:spacing w:val="12"/>
          <w:w w:val="102"/>
          <w:sz w:val="22"/>
          <w:szCs w:val="22"/>
        </w:rPr>
        <w:t>AE</w:t>
      </w:r>
    </w:p>
    <w:p w14:paraId="02E0938C" w14:textId="77777777" w:rsidR="004422B9" w:rsidRPr="00243F23" w:rsidRDefault="004422B9" w:rsidP="00243F2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C891E53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335D4666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1C62855B" w14:textId="77777777" w:rsidR="004422B9" w:rsidRPr="00243F23" w:rsidRDefault="006D4818" w:rsidP="00243F23">
      <w:pPr>
        <w:ind w:left="1962" w:right="1984"/>
        <w:jc w:val="center"/>
        <w:rPr>
          <w:rFonts w:asciiTheme="minorHAnsi" w:eastAsia="Century Gothic" w:hAnsiTheme="minorHAnsi" w:cstheme="minorHAnsi"/>
          <w:sz w:val="22"/>
          <w:szCs w:val="22"/>
        </w:rPr>
        <w:sectPr w:rsidR="004422B9" w:rsidRPr="00243F23">
          <w:pgSz w:w="11920" w:h="16840"/>
          <w:pgMar w:top="1560" w:right="1680" w:bottom="280" w:left="1680" w:header="720" w:footer="720" w:gutter="0"/>
          <w:cols w:space="720"/>
        </w:sectPr>
      </w:pPr>
      <w:r w:rsidRPr="00243F23">
        <w:rPr>
          <w:rFonts w:asciiTheme="minorHAnsi" w:eastAsia="Century Gothic" w:hAnsiTheme="minorHAnsi" w:cstheme="minorHAnsi"/>
          <w:b/>
          <w:spacing w:val="61"/>
          <w:w w:val="99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b/>
          <w:w w:val="99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spacing w:val="-1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61"/>
          <w:w w:val="99"/>
          <w:sz w:val="22"/>
          <w:szCs w:val="22"/>
        </w:rPr>
        <w:t>Á</w:t>
      </w:r>
      <w:r w:rsidRPr="00243F23">
        <w:rPr>
          <w:rFonts w:asciiTheme="minorHAnsi" w:eastAsia="Century Gothic" w:hAnsiTheme="minorHAnsi" w:cstheme="minorHAnsi"/>
          <w:b/>
          <w:w w:val="99"/>
          <w:sz w:val="22"/>
          <w:szCs w:val="22"/>
        </w:rPr>
        <w:t>U</w:t>
      </w:r>
      <w:r w:rsidRPr="00243F23">
        <w:rPr>
          <w:rFonts w:asciiTheme="minorHAnsi" w:eastAsia="Century Gothic" w:hAnsiTheme="minorHAnsi" w:cstheme="minorHAnsi"/>
          <w:b/>
          <w:spacing w:val="-1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61"/>
          <w:w w:val="99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b/>
          <w:w w:val="99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spacing w:val="-18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w w:val="99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61"/>
          <w:w w:val="99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b/>
          <w:w w:val="99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spacing w:val="-18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61"/>
          <w:w w:val="99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b/>
          <w:w w:val="99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61"/>
          <w:w w:val="99"/>
          <w:sz w:val="22"/>
          <w:szCs w:val="22"/>
        </w:rPr>
        <w:t>SE</w:t>
      </w:r>
      <w:r w:rsidRPr="00243F23">
        <w:rPr>
          <w:rFonts w:asciiTheme="minorHAnsi" w:eastAsia="Century Gothic" w:hAnsiTheme="minorHAnsi" w:cstheme="minorHAnsi"/>
          <w:b/>
          <w:w w:val="99"/>
          <w:sz w:val="22"/>
          <w:szCs w:val="22"/>
        </w:rPr>
        <w:t>Q</w:t>
      </w:r>
      <w:r w:rsidRPr="00243F23">
        <w:rPr>
          <w:rFonts w:asciiTheme="minorHAnsi" w:eastAsia="Century Gothic" w:hAnsiTheme="minorHAnsi" w:cstheme="minorHAnsi"/>
          <w:b/>
          <w:spacing w:val="-1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w w:val="99"/>
          <w:sz w:val="22"/>
          <w:szCs w:val="22"/>
        </w:rPr>
        <w:t>U</w:t>
      </w:r>
      <w:r w:rsidRPr="00243F23">
        <w:rPr>
          <w:rFonts w:asciiTheme="minorHAnsi" w:eastAsia="Century Gothic" w:hAnsiTheme="minorHAnsi" w:cstheme="minorHAnsi"/>
          <w:b/>
          <w:spacing w:val="-1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61"/>
          <w:w w:val="99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b/>
          <w:w w:val="99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spacing w:val="-18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61"/>
          <w:w w:val="99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b/>
          <w:w w:val="99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b/>
          <w:spacing w:val="-17"/>
          <w:sz w:val="22"/>
          <w:szCs w:val="22"/>
        </w:rPr>
        <w:t xml:space="preserve"> </w:t>
      </w:r>
    </w:p>
    <w:p w14:paraId="0AA2C6C8" w14:textId="77777777" w:rsidR="004422B9" w:rsidRPr="00243F23" w:rsidRDefault="006D4818" w:rsidP="00243F23">
      <w:pPr>
        <w:spacing w:before="64"/>
        <w:ind w:left="118"/>
        <w:jc w:val="center"/>
        <w:rPr>
          <w:rFonts w:asciiTheme="minorHAnsi" w:eastAsia="Century Gothic" w:hAnsiTheme="minorHAnsi" w:cstheme="minorHAnsi"/>
          <w:sz w:val="24"/>
          <w:szCs w:val="24"/>
        </w:rPr>
      </w:pPr>
      <w:r w:rsidRPr="00243F23">
        <w:rPr>
          <w:rFonts w:asciiTheme="minorHAnsi" w:eastAsia="Century Gothic" w:hAnsiTheme="minorHAnsi" w:cstheme="minorHAnsi"/>
          <w:b/>
          <w:spacing w:val="10"/>
          <w:sz w:val="24"/>
          <w:szCs w:val="24"/>
        </w:rPr>
        <w:lastRenderedPageBreak/>
        <w:t>CURRICULU</w:t>
      </w:r>
      <w:r w:rsidRPr="00243F23">
        <w:rPr>
          <w:rFonts w:asciiTheme="minorHAnsi" w:eastAsia="Century Gothic" w:hAnsiTheme="minorHAnsi" w:cstheme="minorHAnsi"/>
          <w:b/>
          <w:sz w:val="24"/>
          <w:szCs w:val="24"/>
        </w:rPr>
        <w:t>M</w:t>
      </w:r>
      <w:r w:rsidRPr="00243F23">
        <w:rPr>
          <w:rFonts w:asciiTheme="minorHAnsi" w:eastAsia="Century Gothic" w:hAnsiTheme="minorHAnsi" w:cstheme="minorHAnsi"/>
          <w:b/>
          <w:spacing w:val="20"/>
          <w:sz w:val="24"/>
          <w:szCs w:val="24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10"/>
          <w:sz w:val="24"/>
          <w:szCs w:val="24"/>
        </w:rPr>
        <w:t>VITAE</w:t>
      </w:r>
    </w:p>
    <w:p w14:paraId="21B0AE84" w14:textId="77777777" w:rsidR="004422B9" w:rsidRPr="00243F23" w:rsidRDefault="006D4818" w:rsidP="00243F23">
      <w:pPr>
        <w:spacing w:before="10"/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Pe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rs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ona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n</w:t>
      </w:r>
    </w:p>
    <w:p w14:paraId="3FAAA6D3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10CEB509" w14:textId="5B8D32A4" w:rsidR="004422B9" w:rsidRPr="00243F23" w:rsidRDefault="006D4818" w:rsidP="00243F23">
      <w:pPr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Su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na</w:t>
      </w:r>
      <w:r w:rsidRPr="00243F23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(s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)</w:t>
      </w:r>
      <w:r w:rsidRPr="00243F23">
        <w:rPr>
          <w:rFonts w:asciiTheme="minorHAnsi" w:eastAsia="Century Gothic" w:hAnsiTheme="minorHAnsi" w:cstheme="minorHAnsi"/>
          <w:b/>
          <w:spacing w:val="3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/</w:t>
      </w:r>
      <w:r w:rsidRPr="00243F23">
        <w:rPr>
          <w:rFonts w:asciiTheme="minorHAnsi" w:eastAsia="Century Gothic" w:hAnsiTheme="minorHAnsi" w:cstheme="minorHAnsi"/>
          <w:b/>
          <w:spacing w:val="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Firs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b/>
          <w:spacing w:val="1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na</w:t>
      </w:r>
      <w:r w:rsidRPr="00243F23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(s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)                         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 </w:t>
      </w:r>
      <w:r w:rsidR="00243F23" w:rsidRPr="00243F23">
        <w:rPr>
          <w:rFonts w:asciiTheme="minorHAnsi" w:hAnsiTheme="minorHAnsi" w:cstheme="minorHAnsi"/>
          <w:sz w:val="22"/>
          <w:szCs w:val="22"/>
        </w:rPr>
        <w:t>Moses Nolan</w:t>
      </w:r>
    </w:p>
    <w:p w14:paraId="6503DF94" w14:textId="77777777" w:rsidR="004422B9" w:rsidRPr="00243F23" w:rsidRDefault="004422B9" w:rsidP="00243F23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0A50B47" w14:textId="3F841CAE" w:rsidR="004422B9" w:rsidRPr="00243F23" w:rsidRDefault="006D4818" w:rsidP="00243F23">
      <w:pPr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Na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ona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lit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y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                                                      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Po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rt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ugue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a</w:t>
      </w:r>
    </w:p>
    <w:p w14:paraId="36AE8CD1" w14:textId="77777777" w:rsidR="004422B9" w:rsidRPr="00243F23" w:rsidRDefault="004422B9" w:rsidP="00243F23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15D0896" w14:textId="78A44033" w:rsidR="004422B9" w:rsidRPr="00243F23" w:rsidRDefault="006D4818" w:rsidP="00243F23">
      <w:pPr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Da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b/>
          <w:spacing w:val="1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b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b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irt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h                                                   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1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9</w:t>
      </w:r>
      <w:r w:rsidRPr="00243F23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eve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ir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2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1978</w:t>
      </w:r>
    </w:p>
    <w:p w14:paraId="491F5A74" w14:textId="77777777" w:rsidR="004422B9" w:rsidRPr="00243F23" w:rsidRDefault="004422B9" w:rsidP="00243F23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F7E04A7" w14:textId="77777777" w:rsidR="00243F23" w:rsidRDefault="006D4818" w:rsidP="00243F23">
      <w:pPr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Add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ss(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)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                                                      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Ru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í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2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ve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2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º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9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6</w:t>
      </w:r>
      <w:r w:rsidRPr="00243F23">
        <w:rPr>
          <w:rFonts w:asciiTheme="minorHAnsi" w:eastAsia="Century Gothic" w:hAnsiTheme="minorHAnsi" w:cstheme="minorHAnsi"/>
          <w:spacing w:val="1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1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º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E</w:t>
      </w:r>
    </w:p>
    <w:p w14:paraId="25E2F4A9" w14:textId="02054E14" w:rsidR="004422B9" w:rsidRPr="00243F23" w:rsidRDefault="00243F23" w:rsidP="00243F23">
      <w:pPr>
        <w:ind w:left="3718"/>
        <w:rPr>
          <w:rFonts w:asciiTheme="minorHAnsi" w:eastAsia="Century Gothic" w:hAnsiTheme="minorHAnsi" w:cstheme="minorHAnsi"/>
          <w:sz w:val="22"/>
          <w:szCs w:val="22"/>
        </w:rPr>
      </w:pPr>
      <w:r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 xml:space="preserve">    </w:t>
      </w:r>
      <w:r w:rsidR="006D4818"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800</w:t>
      </w:r>
      <w:r w:rsidR="006D4818" w:rsidRPr="00243F23">
        <w:rPr>
          <w:rFonts w:asciiTheme="minorHAnsi" w:eastAsia="Century Gothic" w:hAnsiTheme="minorHAnsi" w:cstheme="minorHAnsi"/>
          <w:sz w:val="22"/>
          <w:szCs w:val="22"/>
        </w:rPr>
        <w:t>0</w:t>
      </w:r>
      <w:r w:rsidR="006D4818" w:rsidRPr="00243F23">
        <w:rPr>
          <w:rFonts w:asciiTheme="minorHAnsi" w:eastAsia="Century Gothic" w:hAnsiTheme="minorHAnsi" w:cstheme="minorHAnsi"/>
          <w:spacing w:val="15"/>
          <w:sz w:val="22"/>
          <w:szCs w:val="22"/>
        </w:rPr>
        <w:t xml:space="preserve"> </w:t>
      </w:r>
      <w:r w:rsidR="006D4818" w:rsidRPr="00243F23">
        <w:rPr>
          <w:rFonts w:asciiTheme="minorHAnsi" w:eastAsia="Century Gothic" w:hAnsiTheme="minorHAnsi" w:cstheme="minorHAnsi"/>
          <w:sz w:val="22"/>
          <w:szCs w:val="22"/>
        </w:rPr>
        <w:t>–</w:t>
      </w:r>
      <w:r w:rsidR="006D4818" w:rsidRPr="00243F23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="006D4818"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22</w:t>
      </w:r>
      <w:r w:rsidR="006D4818" w:rsidRPr="00243F23">
        <w:rPr>
          <w:rFonts w:asciiTheme="minorHAnsi" w:eastAsia="Century Gothic" w:hAnsiTheme="minorHAnsi" w:cstheme="minorHAnsi"/>
          <w:sz w:val="22"/>
          <w:szCs w:val="22"/>
        </w:rPr>
        <w:t>1</w:t>
      </w:r>
      <w:r w:rsidR="006D4818" w:rsidRPr="00243F23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="006D4818"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F</w:t>
      </w:r>
      <w:r w:rsidR="006D4818"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a</w:t>
      </w:r>
      <w:r w:rsidR="006D4818"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r</w:t>
      </w:r>
      <w:r w:rsidR="006D4818"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o</w:t>
      </w:r>
    </w:p>
    <w:p w14:paraId="0ED0C2C7" w14:textId="77777777" w:rsidR="004422B9" w:rsidRPr="00243F23" w:rsidRDefault="004422B9" w:rsidP="00243F23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9CCF56D" w14:textId="77777777" w:rsidR="004422B9" w:rsidRPr="00243F23" w:rsidRDefault="006D4818" w:rsidP="00243F23">
      <w:pPr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ephone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(s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)                                                     </w:t>
      </w:r>
      <w:r w:rsidRPr="00243F23">
        <w:rPr>
          <w:rFonts w:asciiTheme="minorHAnsi" w:eastAsia="Century Gothic" w:hAnsiTheme="minorHAnsi" w:cstheme="minorHAnsi"/>
          <w:b/>
          <w:spacing w:val="2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+</w:t>
      </w:r>
      <w:r w:rsidRPr="00243F23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35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1</w:t>
      </w:r>
      <w:r w:rsidRPr="00243F23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9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6</w:t>
      </w:r>
      <w:r w:rsidRPr="00243F23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6868428</w:t>
      </w:r>
    </w:p>
    <w:p w14:paraId="46F04C16" w14:textId="77777777" w:rsidR="004422B9" w:rsidRPr="00243F23" w:rsidRDefault="004422B9" w:rsidP="00243F2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C05489C" w14:textId="3BACBE01" w:rsidR="004422B9" w:rsidRPr="00243F23" w:rsidRDefault="006D4818" w:rsidP="00243F23">
      <w:pPr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position w:val="-1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b/>
          <w:spacing w:val="1"/>
          <w:position w:val="-1"/>
          <w:sz w:val="22"/>
          <w:szCs w:val="22"/>
        </w:rPr>
        <w:t>-</w:t>
      </w:r>
      <w:r w:rsidRPr="00243F23">
        <w:rPr>
          <w:rFonts w:asciiTheme="minorHAnsi" w:eastAsia="Century Gothic" w:hAnsiTheme="minorHAnsi" w:cstheme="minorHAnsi"/>
          <w:b/>
          <w:spacing w:val="3"/>
          <w:position w:val="-1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b/>
          <w:spacing w:val="2"/>
          <w:position w:val="-1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b/>
          <w:spacing w:val="1"/>
          <w:position w:val="-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 xml:space="preserve">                                                                </w:t>
      </w:r>
      <w:r w:rsidRPr="00243F23">
        <w:rPr>
          <w:rFonts w:asciiTheme="minorHAnsi" w:eastAsia="Century Gothic" w:hAnsiTheme="minorHAnsi" w:cstheme="minorHAnsi"/>
          <w:b/>
          <w:spacing w:val="18"/>
          <w:position w:val="-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0000FF"/>
          <w:spacing w:val="-33"/>
          <w:position w:val="-1"/>
          <w:sz w:val="22"/>
          <w:szCs w:val="22"/>
        </w:rPr>
        <w:t xml:space="preserve"> </w:t>
      </w:r>
      <w:r w:rsidR="00243F23" w:rsidRPr="00243F23">
        <w:rPr>
          <w:rFonts w:asciiTheme="minorHAnsi" w:hAnsiTheme="minorHAnsi" w:cstheme="minorHAnsi"/>
          <w:sz w:val="22"/>
          <w:szCs w:val="22"/>
        </w:rPr>
        <w:t>moses@gmail.com</w:t>
      </w:r>
    </w:p>
    <w:p w14:paraId="01BF594D" w14:textId="77777777" w:rsidR="004422B9" w:rsidRPr="00243F23" w:rsidRDefault="004422B9" w:rsidP="00243F23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E623380" w14:textId="77777777" w:rsidR="00243F23" w:rsidRDefault="00243F23" w:rsidP="00243F23">
      <w:pPr>
        <w:spacing w:before="30"/>
        <w:rPr>
          <w:rFonts w:asciiTheme="minorHAnsi" w:eastAsia="Century Gothic" w:hAnsiTheme="minorHAnsi" w:cstheme="minorHAnsi"/>
          <w:b/>
          <w:spacing w:val="3"/>
          <w:sz w:val="22"/>
          <w:szCs w:val="22"/>
        </w:rPr>
      </w:pPr>
    </w:p>
    <w:p w14:paraId="3C416E8F" w14:textId="7572C0FA" w:rsidR="004422B9" w:rsidRPr="00243F23" w:rsidRDefault="006D4818" w:rsidP="00243F23">
      <w:pPr>
        <w:spacing w:before="30"/>
        <w:ind w:firstLine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W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k</w:t>
      </w:r>
      <w:r w:rsidRPr="00243F23">
        <w:rPr>
          <w:rFonts w:asciiTheme="minorHAnsi" w:eastAsia="Century Gothic" w:hAnsiTheme="minorHAnsi" w:cstheme="minorHAnsi"/>
          <w:b/>
          <w:spacing w:val="1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expe</w:t>
      </w:r>
      <w:r w:rsidRPr="00243F23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ri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enc</w:t>
      </w:r>
      <w:r w:rsidRPr="00243F23">
        <w:rPr>
          <w:rFonts w:asciiTheme="minorHAnsi" w:eastAsia="Century Gothic" w:hAnsiTheme="minorHAnsi" w:cstheme="minorHAnsi"/>
          <w:b/>
          <w:w w:val="103"/>
          <w:sz w:val="22"/>
          <w:szCs w:val="22"/>
        </w:rPr>
        <w:t>e</w:t>
      </w:r>
    </w:p>
    <w:p w14:paraId="353B3339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3B28F24A" w14:textId="77777777" w:rsidR="004422B9" w:rsidRPr="00243F23" w:rsidRDefault="006D4818" w:rsidP="00243F23">
      <w:pPr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2009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/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.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.          </w:t>
      </w:r>
      <w:r w:rsidRPr="00243F23">
        <w:rPr>
          <w:rFonts w:asciiTheme="minorHAnsi" w:eastAsia="Century Gothic" w:hAnsiTheme="minorHAnsi" w:cstheme="minorHAnsi"/>
          <w:b/>
          <w:spacing w:val="2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i/>
          <w:spacing w:val="2"/>
          <w:w w:val="103"/>
          <w:sz w:val="22"/>
          <w:szCs w:val="22"/>
        </w:rPr>
        <w:t>BER</w:t>
      </w:r>
      <w:r w:rsidRPr="00243F23">
        <w:rPr>
          <w:rFonts w:asciiTheme="minorHAnsi" w:eastAsia="Century Gothic" w:hAnsiTheme="minorHAnsi" w:cstheme="minorHAnsi"/>
          <w:b/>
          <w:i/>
          <w:spacing w:val="3"/>
          <w:w w:val="103"/>
          <w:sz w:val="22"/>
          <w:szCs w:val="22"/>
        </w:rPr>
        <w:t>W</w:t>
      </w:r>
      <w:r w:rsidRPr="00243F23">
        <w:rPr>
          <w:rFonts w:asciiTheme="minorHAnsi" w:eastAsia="Century Gothic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i/>
          <w:spacing w:val="3"/>
          <w:w w:val="103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b/>
          <w:i/>
          <w:w w:val="103"/>
          <w:sz w:val="22"/>
          <w:szCs w:val="22"/>
        </w:rPr>
        <w:t>D</w:t>
      </w:r>
    </w:p>
    <w:p w14:paraId="2CE3DFE5" w14:textId="77777777" w:rsidR="004422B9" w:rsidRPr="00243F23" w:rsidRDefault="006D4818" w:rsidP="00243F23">
      <w:pPr>
        <w:spacing w:before="12"/>
        <w:ind w:left="1603" w:right="264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color w:val="212121"/>
          <w:spacing w:val="2"/>
          <w:sz w:val="22"/>
          <w:szCs w:val="22"/>
        </w:rPr>
        <w:t>Deve</w:t>
      </w:r>
      <w:r w:rsidRPr="00243F23">
        <w:rPr>
          <w:rFonts w:asciiTheme="minorHAnsi" w:eastAsia="Century Gothic" w:hAnsiTheme="minorHAnsi" w:cstheme="minorHAnsi"/>
          <w:color w:val="212121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color w:val="212121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color w:val="212121"/>
          <w:sz w:val="22"/>
          <w:szCs w:val="22"/>
        </w:rPr>
        <w:t xml:space="preserve">p  </w:t>
      </w:r>
      <w:r w:rsidRPr="00243F23">
        <w:rPr>
          <w:rFonts w:asciiTheme="minorHAnsi" w:eastAsia="Century Gothic" w:hAnsiTheme="minorHAnsi" w:cstheme="minorHAnsi"/>
          <w:color w:val="212121"/>
          <w:spacing w:val="4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212121"/>
          <w:spacing w:val="2"/>
          <w:sz w:val="22"/>
          <w:szCs w:val="22"/>
        </w:rPr>
        <w:t>an</w:t>
      </w:r>
      <w:r w:rsidRPr="00243F23">
        <w:rPr>
          <w:rFonts w:asciiTheme="minorHAnsi" w:eastAsia="Century Gothic" w:hAnsiTheme="minorHAnsi" w:cstheme="minorHAnsi"/>
          <w:color w:val="212121"/>
          <w:sz w:val="22"/>
          <w:szCs w:val="22"/>
        </w:rPr>
        <w:t xml:space="preserve">d  </w:t>
      </w:r>
      <w:r w:rsidRPr="00243F23">
        <w:rPr>
          <w:rFonts w:asciiTheme="minorHAnsi" w:eastAsia="Century Gothic" w:hAnsiTheme="minorHAnsi" w:cstheme="minorHAnsi"/>
          <w:color w:val="212121"/>
          <w:spacing w:val="2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212121"/>
          <w:spacing w:val="2"/>
          <w:sz w:val="22"/>
          <w:szCs w:val="22"/>
        </w:rPr>
        <w:t>ope</w:t>
      </w:r>
      <w:r w:rsidRPr="00243F23">
        <w:rPr>
          <w:rFonts w:asciiTheme="minorHAnsi" w:eastAsia="Century Gothic" w:hAnsiTheme="minorHAnsi" w:cstheme="minorHAnsi"/>
          <w:color w:val="212121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color w:val="212121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color w:val="212121"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color w:val="212121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color w:val="212121"/>
          <w:sz w:val="22"/>
          <w:szCs w:val="22"/>
        </w:rPr>
        <w:t xml:space="preserve">g  </w:t>
      </w:r>
      <w:r w:rsidRPr="00243F23">
        <w:rPr>
          <w:rFonts w:asciiTheme="minorHAnsi" w:eastAsia="Century Gothic" w:hAnsiTheme="minorHAnsi" w:cstheme="minorHAnsi"/>
          <w:color w:val="212121"/>
          <w:spacing w:val="4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212121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color w:val="212121"/>
          <w:spacing w:val="2"/>
          <w:sz w:val="22"/>
          <w:szCs w:val="22"/>
        </w:rPr>
        <w:t>ene</w:t>
      </w:r>
      <w:r w:rsidRPr="00243F23">
        <w:rPr>
          <w:rFonts w:asciiTheme="minorHAnsi" w:eastAsia="Century Gothic" w:hAnsiTheme="minorHAnsi" w:cstheme="minorHAnsi"/>
          <w:color w:val="212121"/>
          <w:spacing w:val="3"/>
          <w:sz w:val="22"/>
          <w:szCs w:val="22"/>
        </w:rPr>
        <w:t>w</w:t>
      </w:r>
      <w:r w:rsidRPr="00243F23">
        <w:rPr>
          <w:rFonts w:asciiTheme="minorHAnsi" w:eastAsia="Century Gothic" w:hAnsiTheme="minorHAnsi" w:cstheme="minorHAnsi"/>
          <w:color w:val="212121"/>
          <w:spacing w:val="2"/>
          <w:sz w:val="22"/>
          <w:szCs w:val="22"/>
        </w:rPr>
        <w:t>ab</w:t>
      </w:r>
      <w:r w:rsidRPr="00243F23">
        <w:rPr>
          <w:rFonts w:asciiTheme="minorHAnsi" w:eastAsia="Century Gothic" w:hAnsiTheme="minorHAnsi" w:cstheme="minorHAnsi"/>
          <w:color w:val="212121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color w:val="212121"/>
          <w:sz w:val="22"/>
          <w:szCs w:val="22"/>
        </w:rPr>
        <w:t xml:space="preserve">e  </w:t>
      </w:r>
      <w:r w:rsidRPr="00243F23">
        <w:rPr>
          <w:rFonts w:asciiTheme="minorHAnsi" w:eastAsia="Century Gothic" w:hAnsiTheme="minorHAnsi" w:cstheme="minorHAnsi"/>
          <w:color w:val="212121"/>
          <w:spacing w:val="4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212121"/>
          <w:spacing w:val="2"/>
          <w:sz w:val="22"/>
          <w:szCs w:val="22"/>
        </w:rPr>
        <w:t>ene</w:t>
      </w:r>
      <w:r w:rsidRPr="00243F23">
        <w:rPr>
          <w:rFonts w:asciiTheme="minorHAnsi" w:eastAsia="Century Gothic" w:hAnsiTheme="minorHAnsi" w:cstheme="minorHAnsi"/>
          <w:color w:val="212121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color w:val="212121"/>
          <w:spacing w:val="2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color w:val="212121"/>
          <w:sz w:val="22"/>
          <w:szCs w:val="22"/>
        </w:rPr>
        <w:t xml:space="preserve">y  </w:t>
      </w:r>
      <w:r w:rsidRPr="00243F23">
        <w:rPr>
          <w:rFonts w:asciiTheme="minorHAnsi" w:eastAsia="Century Gothic" w:hAnsiTheme="minorHAnsi" w:cstheme="minorHAnsi"/>
          <w:color w:val="212121"/>
          <w:spacing w:val="3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212121"/>
          <w:spacing w:val="2"/>
          <w:sz w:val="22"/>
          <w:szCs w:val="22"/>
        </w:rPr>
        <w:t>p</w:t>
      </w:r>
      <w:r w:rsidRPr="00243F23">
        <w:rPr>
          <w:rFonts w:asciiTheme="minorHAnsi" w:eastAsia="Century Gothic" w:hAnsiTheme="minorHAnsi" w:cstheme="minorHAnsi"/>
          <w:color w:val="212121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color w:val="212121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color w:val="212121"/>
          <w:spacing w:val="1"/>
          <w:sz w:val="22"/>
          <w:szCs w:val="22"/>
        </w:rPr>
        <w:t>j</w:t>
      </w:r>
      <w:r w:rsidRPr="00243F23">
        <w:rPr>
          <w:rFonts w:asciiTheme="minorHAnsi" w:eastAsia="Century Gothic" w:hAnsiTheme="minorHAnsi" w:cstheme="minorHAnsi"/>
          <w:color w:val="212121"/>
          <w:spacing w:val="2"/>
          <w:sz w:val="22"/>
          <w:szCs w:val="22"/>
        </w:rPr>
        <w:t>ec</w:t>
      </w:r>
      <w:r w:rsidRPr="00243F23">
        <w:rPr>
          <w:rFonts w:asciiTheme="minorHAnsi" w:eastAsia="Century Gothic" w:hAnsiTheme="minorHAnsi" w:cstheme="minorHAnsi"/>
          <w:color w:val="212121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color w:val="212121"/>
          <w:sz w:val="22"/>
          <w:szCs w:val="22"/>
        </w:rPr>
        <w:t xml:space="preserve">s  </w:t>
      </w:r>
      <w:r w:rsidRPr="00243F23">
        <w:rPr>
          <w:rFonts w:asciiTheme="minorHAnsi" w:eastAsia="Century Gothic" w:hAnsiTheme="minorHAnsi" w:cstheme="minorHAnsi"/>
          <w:color w:val="212121"/>
          <w:spacing w:val="3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212121"/>
          <w:spacing w:val="2"/>
          <w:w w:val="103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color w:val="212121"/>
          <w:spacing w:val="1"/>
          <w:w w:val="103"/>
          <w:sz w:val="22"/>
          <w:szCs w:val="22"/>
        </w:rPr>
        <w:t>ll</w:t>
      </w:r>
      <w:r w:rsidRPr="00243F23">
        <w:rPr>
          <w:rFonts w:asciiTheme="minorHAnsi" w:eastAsia="Century Gothic" w:hAnsiTheme="minorHAnsi" w:cstheme="minorHAnsi"/>
          <w:color w:val="212121"/>
          <w:spacing w:val="2"/>
          <w:w w:val="10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color w:val="212121"/>
          <w:spacing w:val="3"/>
          <w:w w:val="103"/>
          <w:sz w:val="22"/>
          <w:szCs w:val="22"/>
        </w:rPr>
        <w:t>w</w:t>
      </w:r>
      <w:r w:rsidRPr="00243F23">
        <w:rPr>
          <w:rFonts w:asciiTheme="minorHAnsi" w:eastAsia="Century Gothic" w:hAnsiTheme="minorHAnsi" w:cstheme="minorHAnsi"/>
          <w:color w:val="212121"/>
          <w:w w:val="103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color w:val="212121"/>
          <w:spacing w:val="2"/>
          <w:w w:val="103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color w:val="212121"/>
          <w:w w:val="103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color w:val="212121"/>
          <w:sz w:val="22"/>
          <w:szCs w:val="22"/>
        </w:rPr>
        <w:t xml:space="preserve">  </w:t>
      </w:r>
      <w:r w:rsidRPr="00243F23">
        <w:rPr>
          <w:rFonts w:asciiTheme="minorHAnsi" w:eastAsia="Century Gothic" w:hAnsiTheme="minorHAnsi" w:cstheme="minorHAnsi"/>
          <w:color w:val="212121"/>
          <w:spacing w:val="1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212121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color w:val="212121"/>
          <w:spacing w:val="2"/>
          <w:sz w:val="22"/>
          <w:szCs w:val="22"/>
        </w:rPr>
        <w:t>h</w:t>
      </w:r>
      <w:r w:rsidRPr="00243F23">
        <w:rPr>
          <w:rFonts w:asciiTheme="minorHAnsi" w:eastAsia="Century Gothic" w:hAnsiTheme="minorHAnsi" w:cstheme="minorHAnsi"/>
          <w:color w:val="212121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color w:val="212121"/>
          <w:spacing w:val="1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212121"/>
          <w:spacing w:val="2"/>
          <w:sz w:val="22"/>
          <w:szCs w:val="22"/>
        </w:rPr>
        <w:t>p</w:t>
      </w:r>
      <w:r w:rsidRPr="00243F23">
        <w:rPr>
          <w:rFonts w:asciiTheme="minorHAnsi" w:eastAsia="Century Gothic" w:hAnsiTheme="minorHAnsi" w:cstheme="minorHAnsi"/>
          <w:color w:val="212121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color w:val="212121"/>
          <w:spacing w:val="2"/>
          <w:sz w:val="22"/>
          <w:szCs w:val="22"/>
        </w:rPr>
        <w:t>oduc</w:t>
      </w:r>
      <w:r w:rsidRPr="00243F23">
        <w:rPr>
          <w:rFonts w:asciiTheme="minorHAnsi" w:eastAsia="Century Gothic" w:hAnsiTheme="minorHAnsi" w:cstheme="minorHAnsi"/>
          <w:color w:val="212121"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color w:val="212121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color w:val="212121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color w:val="212121"/>
          <w:spacing w:val="3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212121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color w:val="212121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color w:val="212121"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212121"/>
          <w:spacing w:val="2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color w:val="212121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color w:val="212121"/>
          <w:spacing w:val="2"/>
          <w:sz w:val="22"/>
          <w:szCs w:val="22"/>
        </w:rPr>
        <w:t>ea</w:t>
      </w:r>
      <w:r w:rsidRPr="00243F23">
        <w:rPr>
          <w:rFonts w:asciiTheme="minorHAnsi" w:eastAsia="Century Gothic" w:hAnsiTheme="minorHAnsi" w:cstheme="minorHAnsi"/>
          <w:color w:val="212121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color w:val="212121"/>
          <w:spacing w:val="1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212121"/>
          <w:spacing w:val="2"/>
          <w:sz w:val="22"/>
          <w:szCs w:val="22"/>
        </w:rPr>
        <w:t>an</w:t>
      </w:r>
      <w:r w:rsidRPr="00243F23">
        <w:rPr>
          <w:rFonts w:asciiTheme="minorHAnsi" w:eastAsia="Century Gothic" w:hAnsiTheme="minorHAnsi" w:cstheme="minorHAnsi"/>
          <w:color w:val="212121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color w:val="212121"/>
          <w:spacing w:val="1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212121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color w:val="212121"/>
          <w:spacing w:val="2"/>
          <w:sz w:val="22"/>
          <w:szCs w:val="22"/>
        </w:rPr>
        <w:t>ene</w:t>
      </w:r>
      <w:r w:rsidRPr="00243F23">
        <w:rPr>
          <w:rFonts w:asciiTheme="minorHAnsi" w:eastAsia="Century Gothic" w:hAnsiTheme="minorHAnsi" w:cstheme="minorHAnsi"/>
          <w:color w:val="212121"/>
          <w:spacing w:val="3"/>
          <w:sz w:val="22"/>
          <w:szCs w:val="22"/>
        </w:rPr>
        <w:t>w</w:t>
      </w:r>
      <w:r w:rsidRPr="00243F23">
        <w:rPr>
          <w:rFonts w:asciiTheme="minorHAnsi" w:eastAsia="Century Gothic" w:hAnsiTheme="minorHAnsi" w:cstheme="minorHAnsi"/>
          <w:color w:val="212121"/>
          <w:spacing w:val="2"/>
          <w:sz w:val="22"/>
          <w:szCs w:val="22"/>
        </w:rPr>
        <w:t>ab</w:t>
      </w:r>
      <w:r w:rsidRPr="00243F23">
        <w:rPr>
          <w:rFonts w:asciiTheme="minorHAnsi" w:eastAsia="Century Gothic" w:hAnsiTheme="minorHAnsi" w:cstheme="minorHAnsi"/>
          <w:color w:val="212121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color w:val="212121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color w:val="212121"/>
          <w:spacing w:val="3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212121"/>
          <w:spacing w:val="2"/>
          <w:sz w:val="22"/>
          <w:szCs w:val="22"/>
        </w:rPr>
        <w:t>ene</w:t>
      </w:r>
      <w:r w:rsidRPr="00243F23">
        <w:rPr>
          <w:rFonts w:asciiTheme="minorHAnsi" w:eastAsia="Century Gothic" w:hAnsiTheme="minorHAnsi" w:cstheme="minorHAnsi"/>
          <w:color w:val="212121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color w:val="212121"/>
          <w:spacing w:val="2"/>
          <w:sz w:val="22"/>
          <w:szCs w:val="22"/>
        </w:rPr>
        <w:t>gy</w:t>
      </w:r>
      <w:r w:rsidRPr="00243F23">
        <w:rPr>
          <w:rFonts w:asciiTheme="minorHAnsi" w:eastAsia="Century Gothic" w:hAnsiTheme="minorHAnsi" w:cstheme="minorHAnsi"/>
          <w:color w:val="212121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color w:val="212121"/>
          <w:spacing w:val="2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212121"/>
          <w:spacing w:val="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color w:val="212121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color w:val="212121"/>
          <w:spacing w:val="1"/>
          <w:sz w:val="22"/>
          <w:szCs w:val="22"/>
        </w:rPr>
        <w:t>ir</w:t>
      </w:r>
      <w:r w:rsidRPr="00243F23">
        <w:rPr>
          <w:rFonts w:asciiTheme="minorHAnsi" w:eastAsia="Century Gothic" w:hAnsiTheme="minorHAnsi" w:cstheme="minorHAnsi"/>
          <w:color w:val="212121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color w:val="212121"/>
          <w:spacing w:val="1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color w:val="212121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color w:val="212121"/>
          <w:spacing w:val="2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212121"/>
          <w:spacing w:val="2"/>
          <w:w w:val="103"/>
          <w:sz w:val="22"/>
          <w:szCs w:val="22"/>
        </w:rPr>
        <w:t>Po</w:t>
      </w:r>
      <w:r w:rsidRPr="00243F23">
        <w:rPr>
          <w:rFonts w:asciiTheme="minorHAnsi" w:eastAsia="Century Gothic" w:hAnsiTheme="minorHAnsi" w:cstheme="minorHAnsi"/>
          <w:color w:val="212121"/>
          <w:spacing w:val="1"/>
          <w:w w:val="103"/>
          <w:sz w:val="22"/>
          <w:szCs w:val="22"/>
        </w:rPr>
        <w:t>rt</w:t>
      </w:r>
      <w:r w:rsidRPr="00243F23">
        <w:rPr>
          <w:rFonts w:asciiTheme="minorHAnsi" w:eastAsia="Century Gothic" w:hAnsiTheme="minorHAnsi" w:cstheme="minorHAnsi"/>
          <w:color w:val="212121"/>
          <w:spacing w:val="2"/>
          <w:w w:val="103"/>
          <w:sz w:val="22"/>
          <w:szCs w:val="22"/>
        </w:rPr>
        <w:t>uga</w:t>
      </w:r>
      <w:r w:rsidRPr="00243F23">
        <w:rPr>
          <w:rFonts w:asciiTheme="minorHAnsi" w:eastAsia="Century Gothic" w:hAnsiTheme="minorHAnsi" w:cstheme="minorHAnsi"/>
          <w:color w:val="212121"/>
          <w:spacing w:val="1"/>
          <w:w w:val="103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color w:val="212121"/>
          <w:w w:val="103"/>
          <w:sz w:val="22"/>
          <w:szCs w:val="22"/>
        </w:rPr>
        <w:t>.</w:t>
      </w:r>
    </w:p>
    <w:p w14:paraId="3D1113F5" w14:textId="77777777" w:rsidR="004422B9" w:rsidRPr="00243F23" w:rsidRDefault="006D4818" w:rsidP="00243F23">
      <w:pPr>
        <w:spacing w:before="4"/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ccupa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n     </w:t>
      </w:r>
      <w:r w:rsidRPr="00243F23">
        <w:rPr>
          <w:rFonts w:asciiTheme="minorHAnsi" w:eastAsia="Century Gothic" w:hAnsiTheme="minorHAnsi" w:cstheme="minorHAnsi"/>
          <w:b/>
          <w:spacing w:val="2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W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d  </w:t>
      </w:r>
      <w:r w:rsidRPr="00243F23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u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b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e  </w:t>
      </w:r>
      <w:r w:rsidRPr="00243F23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u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t  </w:t>
      </w:r>
      <w:r w:rsidRPr="00243F23">
        <w:rPr>
          <w:rFonts w:asciiTheme="minorHAnsi" w:eastAsia="Century Gothic" w:hAnsiTheme="minorHAnsi" w:cstheme="minorHAnsi"/>
          <w:spacing w:val="1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app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d  </w:t>
      </w:r>
      <w:r w:rsidRPr="00243F23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o </w:t>
      </w:r>
      <w:r w:rsidRPr="00243F23">
        <w:rPr>
          <w:rFonts w:asciiTheme="minorHAnsi" w:eastAsia="Century Gothic" w:hAnsiTheme="minorHAnsi" w:cstheme="minorHAnsi"/>
          <w:spacing w:val="5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p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ed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e  </w:t>
      </w:r>
      <w:r w:rsidRPr="00243F23">
        <w:rPr>
          <w:rFonts w:asciiTheme="minorHAnsi" w:eastAsia="Century Gothic" w:hAnsiTheme="minorHAnsi" w:cstheme="minorHAnsi"/>
          <w:spacing w:val="18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enance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  </w:t>
      </w:r>
      <w:r w:rsidRPr="00243F23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CM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S</w:t>
      </w:r>
    </w:p>
    <w:p w14:paraId="48545B32" w14:textId="285E98EE" w:rsidR="004422B9" w:rsidRPr="00243F23" w:rsidRDefault="006D4818" w:rsidP="00243F23">
      <w:pPr>
        <w:spacing w:before="12"/>
        <w:ind w:left="1603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p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j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ec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coo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3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(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cond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iti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3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spacing w:val="3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y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st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s)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.</w:t>
      </w:r>
    </w:p>
    <w:p w14:paraId="673B56D1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6A7E7EF8" w14:textId="77777777" w:rsidR="004422B9" w:rsidRPr="00243F23" w:rsidRDefault="006D4818" w:rsidP="00243F23">
      <w:pPr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2003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/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.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.          </w:t>
      </w:r>
      <w:r w:rsidRPr="00243F23">
        <w:rPr>
          <w:rFonts w:asciiTheme="minorHAnsi" w:eastAsia="Century Gothic" w:hAnsiTheme="minorHAnsi" w:cstheme="minorHAnsi"/>
          <w:b/>
          <w:spacing w:val="2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i/>
          <w:spacing w:val="2"/>
          <w:w w:val="103"/>
          <w:sz w:val="22"/>
          <w:szCs w:val="22"/>
        </w:rPr>
        <w:t>UA</w:t>
      </w:r>
      <w:r w:rsidRPr="00243F23">
        <w:rPr>
          <w:rFonts w:asciiTheme="minorHAnsi" w:eastAsia="Century Gothic" w:hAnsiTheme="minorHAnsi" w:cstheme="minorHAnsi"/>
          <w:b/>
          <w:i/>
          <w:spacing w:val="1"/>
          <w:w w:val="103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i/>
          <w:w w:val="103"/>
          <w:sz w:val="22"/>
          <w:szCs w:val="22"/>
        </w:rPr>
        <w:t>G</w:t>
      </w:r>
    </w:p>
    <w:p w14:paraId="11D9D147" w14:textId="77777777" w:rsidR="004422B9" w:rsidRPr="00243F23" w:rsidRDefault="006D4818" w:rsidP="00243F23">
      <w:pPr>
        <w:spacing w:before="12"/>
        <w:ind w:left="1603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Un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ve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rsit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y</w:t>
      </w:r>
      <w:r w:rsidRPr="00243F23">
        <w:rPr>
          <w:rFonts w:asciiTheme="minorHAnsi" w:eastAsia="Century Gothic" w:hAnsiTheme="minorHAnsi" w:cstheme="minorHAnsi"/>
          <w:spacing w:val="2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ga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ve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2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stit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u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2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Eng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nee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ng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3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Po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rt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uga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l</w:t>
      </w:r>
    </w:p>
    <w:p w14:paraId="6C3E5AD2" w14:textId="77777777" w:rsidR="004422B9" w:rsidRPr="00243F23" w:rsidRDefault="006D4818" w:rsidP="00243F23">
      <w:pPr>
        <w:spacing w:before="12"/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ccupa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n     </w:t>
      </w:r>
      <w:r w:rsidRPr="00243F23">
        <w:rPr>
          <w:rFonts w:asciiTheme="minorHAnsi" w:eastAsia="Century Gothic" w:hAnsiTheme="minorHAnsi" w:cstheme="minorHAnsi"/>
          <w:b/>
          <w:spacing w:val="2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P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ss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h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echan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ca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3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Eng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nee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spacing w:val="3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Depa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rt</w:t>
      </w:r>
      <w:r w:rsidRPr="00243F23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ent</w:t>
      </w:r>
    </w:p>
    <w:p w14:paraId="2F2F15D0" w14:textId="77777777" w:rsidR="004422B9" w:rsidRPr="00243F23" w:rsidRDefault="006D4818" w:rsidP="00243F23">
      <w:pPr>
        <w:spacing w:before="12"/>
        <w:ind w:left="1663" w:right="263" w:hanging="1545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ec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u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g           </w:t>
      </w:r>
      <w:r w:rsidRPr="00243F23">
        <w:rPr>
          <w:rFonts w:asciiTheme="minorHAnsi" w:eastAsia="Century Gothic" w:hAnsiTheme="minorHAnsi" w:cstheme="minorHAnsi"/>
          <w:b/>
          <w:spacing w:val="1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252525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color w:val="252525"/>
          <w:spacing w:val="2"/>
          <w:sz w:val="22"/>
          <w:szCs w:val="22"/>
        </w:rPr>
        <w:t>echan</w:t>
      </w:r>
      <w:r w:rsidRPr="00243F23">
        <w:rPr>
          <w:rFonts w:asciiTheme="minorHAnsi" w:eastAsia="Century Gothic" w:hAnsiTheme="minorHAnsi" w:cstheme="minorHAnsi"/>
          <w:color w:val="252525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color w:val="252525"/>
          <w:spacing w:val="2"/>
          <w:sz w:val="22"/>
          <w:szCs w:val="22"/>
        </w:rPr>
        <w:t>ca</w:t>
      </w:r>
      <w:r w:rsidRPr="00243F23">
        <w:rPr>
          <w:rFonts w:asciiTheme="minorHAnsi" w:eastAsia="Century Gothic" w:hAnsiTheme="minorHAnsi" w:cstheme="minorHAnsi"/>
          <w:color w:val="252525"/>
          <w:sz w:val="22"/>
          <w:szCs w:val="22"/>
        </w:rPr>
        <w:t xml:space="preserve">l    </w:t>
      </w:r>
      <w:r w:rsidRPr="00243F23">
        <w:rPr>
          <w:rFonts w:asciiTheme="minorHAnsi" w:eastAsia="Century Gothic" w:hAnsiTheme="minorHAnsi" w:cstheme="minorHAnsi"/>
          <w:color w:val="252525"/>
          <w:spacing w:val="5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252525"/>
          <w:spacing w:val="2"/>
          <w:sz w:val="22"/>
          <w:szCs w:val="22"/>
        </w:rPr>
        <w:t>V</w:t>
      </w:r>
      <w:r w:rsidRPr="00243F23">
        <w:rPr>
          <w:rFonts w:asciiTheme="minorHAnsi" w:eastAsia="Century Gothic" w:hAnsiTheme="minorHAnsi" w:cstheme="minorHAnsi"/>
          <w:color w:val="252525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color w:val="252525"/>
          <w:spacing w:val="2"/>
          <w:sz w:val="22"/>
          <w:szCs w:val="22"/>
        </w:rPr>
        <w:t>b</w:t>
      </w:r>
      <w:r w:rsidRPr="00243F23">
        <w:rPr>
          <w:rFonts w:asciiTheme="minorHAnsi" w:eastAsia="Century Gothic" w:hAnsiTheme="minorHAnsi" w:cstheme="minorHAnsi"/>
          <w:color w:val="252525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color w:val="252525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color w:val="252525"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color w:val="252525"/>
          <w:spacing w:val="2"/>
          <w:sz w:val="22"/>
          <w:szCs w:val="22"/>
        </w:rPr>
        <w:t>on</w:t>
      </w:r>
      <w:r w:rsidRPr="00243F23">
        <w:rPr>
          <w:rFonts w:asciiTheme="minorHAnsi" w:eastAsia="Century Gothic" w:hAnsiTheme="minorHAnsi" w:cstheme="minorHAnsi"/>
          <w:color w:val="252525"/>
          <w:spacing w:val="1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color w:val="252525"/>
          <w:sz w:val="22"/>
          <w:szCs w:val="22"/>
        </w:rPr>
        <w:t xml:space="preserve">,    </w:t>
      </w:r>
      <w:r w:rsidRPr="00243F23">
        <w:rPr>
          <w:rFonts w:asciiTheme="minorHAnsi" w:eastAsia="Century Gothic" w:hAnsiTheme="minorHAnsi" w:cstheme="minorHAnsi"/>
          <w:color w:val="252525"/>
          <w:spacing w:val="48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252525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color w:val="252525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color w:val="252525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color w:val="252525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color w:val="252525"/>
          <w:spacing w:val="1"/>
          <w:sz w:val="22"/>
          <w:szCs w:val="22"/>
        </w:rPr>
        <w:t>ri</w:t>
      </w:r>
      <w:r w:rsidRPr="00243F23">
        <w:rPr>
          <w:rFonts w:asciiTheme="minorHAnsi" w:eastAsia="Century Gothic" w:hAnsiTheme="minorHAnsi" w:cstheme="minorHAnsi"/>
          <w:color w:val="252525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color w:val="252525"/>
          <w:spacing w:val="1"/>
          <w:sz w:val="22"/>
          <w:szCs w:val="22"/>
        </w:rPr>
        <w:t>ls</w:t>
      </w:r>
      <w:r w:rsidRPr="00243F23">
        <w:rPr>
          <w:rFonts w:asciiTheme="minorHAnsi" w:eastAsia="Century Gothic" w:hAnsiTheme="minorHAnsi" w:cstheme="minorHAnsi"/>
          <w:color w:val="252525"/>
          <w:sz w:val="22"/>
          <w:szCs w:val="22"/>
        </w:rPr>
        <w:t xml:space="preserve">,    </w:t>
      </w:r>
      <w:r w:rsidRPr="00243F23">
        <w:rPr>
          <w:rFonts w:asciiTheme="minorHAnsi" w:eastAsia="Century Gothic" w:hAnsiTheme="minorHAnsi" w:cstheme="minorHAnsi"/>
          <w:color w:val="252525"/>
          <w:spacing w:val="4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252525"/>
          <w:spacing w:val="3"/>
          <w:w w:val="10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color w:val="252525"/>
          <w:spacing w:val="2"/>
          <w:w w:val="103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color w:val="252525"/>
          <w:spacing w:val="1"/>
          <w:w w:val="103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color w:val="252525"/>
          <w:spacing w:val="2"/>
          <w:w w:val="103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color w:val="252525"/>
          <w:spacing w:val="1"/>
          <w:w w:val="103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color w:val="252525"/>
          <w:spacing w:val="2"/>
          <w:w w:val="103"/>
          <w:sz w:val="22"/>
          <w:szCs w:val="22"/>
        </w:rPr>
        <w:t>enanc</w:t>
      </w:r>
      <w:r w:rsidRPr="00243F23">
        <w:rPr>
          <w:rFonts w:asciiTheme="minorHAnsi" w:eastAsia="Century Gothic" w:hAnsiTheme="minorHAnsi" w:cstheme="minorHAnsi"/>
          <w:color w:val="252525"/>
          <w:w w:val="103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color w:val="252525"/>
          <w:sz w:val="22"/>
          <w:szCs w:val="22"/>
        </w:rPr>
        <w:t xml:space="preserve">    </w:t>
      </w:r>
      <w:r w:rsidRPr="00243F23">
        <w:rPr>
          <w:rFonts w:asciiTheme="minorHAnsi" w:eastAsia="Century Gothic" w:hAnsiTheme="minorHAnsi" w:cstheme="minorHAnsi"/>
          <w:color w:val="252525"/>
          <w:spacing w:val="2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252525"/>
          <w:spacing w:val="3"/>
          <w:w w:val="10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color w:val="252525"/>
          <w:spacing w:val="2"/>
          <w:w w:val="103"/>
          <w:sz w:val="22"/>
          <w:szCs w:val="22"/>
        </w:rPr>
        <w:t>anage</w:t>
      </w:r>
      <w:r w:rsidRPr="00243F23">
        <w:rPr>
          <w:rFonts w:asciiTheme="minorHAnsi" w:eastAsia="Century Gothic" w:hAnsiTheme="minorHAnsi" w:cstheme="minorHAnsi"/>
          <w:color w:val="252525"/>
          <w:spacing w:val="3"/>
          <w:w w:val="10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color w:val="252525"/>
          <w:spacing w:val="2"/>
          <w:w w:val="103"/>
          <w:sz w:val="22"/>
          <w:szCs w:val="22"/>
        </w:rPr>
        <w:t>en</w:t>
      </w:r>
      <w:r w:rsidRPr="00243F23">
        <w:rPr>
          <w:rFonts w:asciiTheme="minorHAnsi" w:eastAsia="Century Gothic" w:hAnsiTheme="minorHAnsi" w:cstheme="minorHAnsi"/>
          <w:color w:val="252525"/>
          <w:spacing w:val="1"/>
          <w:w w:val="103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color w:val="252525"/>
          <w:w w:val="103"/>
          <w:sz w:val="22"/>
          <w:szCs w:val="22"/>
        </w:rPr>
        <w:t xml:space="preserve">, </w:t>
      </w:r>
      <w:r w:rsidRPr="00243F23">
        <w:rPr>
          <w:rFonts w:asciiTheme="minorHAnsi" w:eastAsia="Century Gothic" w:hAnsiTheme="minorHAnsi" w:cstheme="minorHAnsi"/>
          <w:color w:val="252525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color w:val="252525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color w:val="252525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color w:val="252525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color w:val="252525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color w:val="252525"/>
          <w:spacing w:val="2"/>
          <w:sz w:val="22"/>
          <w:szCs w:val="22"/>
        </w:rPr>
        <w:t>enanc</w:t>
      </w:r>
      <w:r w:rsidRPr="00243F23">
        <w:rPr>
          <w:rFonts w:asciiTheme="minorHAnsi" w:eastAsia="Century Gothic" w:hAnsiTheme="minorHAnsi" w:cstheme="minorHAnsi"/>
          <w:color w:val="252525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color w:val="252525"/>
          <w:spacing w:val="4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252525"/>
          <w:spacing w:val="3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color w:val="252525"/>
          <w:spacing w:val="2"/>
          <w:sz w:val="22"/>
          <w:szCs w:val="22"/>
        </w:rPr>
        <w:t>ond</w:t>
      </w:r>
      <w:r w:rsidRPr="00243F23">
        <w:rPr>
          <w:rFonts w:asciiTheme="minorHAnsi" w:eastAsia="Century Gothic" w:hAnsiTheme="minorHAnsi" w:cstheme="minorHAnsi"/>
          <w:color w:val="252525"/>
          <w:spacing w:val="1"/>
          <w:sz w:val="22"/>
          <w:szCs w:val="22"/>
        </w:rPr>
        <w:t>iti</w:t>
      </w:r>
      <w:r w:rsidRPr="00243F23">
        <w:rPr>
          <w:rFonts w:asciiTheme="minorHAnsi" w:eastAsia="Century Gothic" w:hAnsiTheme="minorHAnsi" w:cstheme="minorHAnsi"/>
          <w:color w:val="252525"/>
          <w:spacing w:val="2"/>
          <w:sz w:val="22"/>
          <w:szCs w:val="22"/>
        </w:rPr>
        <w:t>on</w:t>
      </w:r>
      <w:r w:rsidRPr="00243F23">
        <w:rPr>
          <w:rFonts w:asciiTheme="minorHAnsi" w:eastAsia="Century Gothic" w:hAnsiTheme="minorHAnsi" w:cstheme="minorHAnsi"/>
          <w:color w:val="252525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color w:val="252525"/>
          <w:spacing w:val="2"/>
          <w:sz w:val="22"/>
          <w:szCs w:val="22"/>
        </w:rPr>
        <w:t>ng</w:t>
      </w:r>
      <w:r w:rsidRPr="00243F23">
        <w:rPr>
          <w:rFonts w:asciiTheme="minorHAnsi" w:eastAsia="Century Gothic" w:hAnsiTheme="minorHAnsi" w:cstheme="minorHAnsi"/>
          <w:color w:val="252525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color w:val="252525"/>
          <w:spacing w:val="4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252525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color w:val="252525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color w:val="252525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color w:val="252525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color w:val="252525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color w:val="252525"/>
          <w:spacing w:val="2"/>
          <w:sz w:val="22"/>
          <w:szCs w:val="22"/>
        </w:rPr>
        <w:t>enanc</w:t>
      </w:r>
      <w:r w:rsidRPr="00243F23">
        <w:rPr>
          <w:rFonts w:asciiTheme="minorHAnsi" w:eastAsia="Century Gothic" w:hAnsiTheme="minorHAnsi" w:cstheme="minorHAnsi"/>
          <w:color w:val="252525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color w:val="252525"/>
          <w:spacing w:val="4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252525"/>
          <w:spacing w:val="2"/>
          <w:w w:val="103"/>
          <w:sz w:val="22"/>
          <w:szCs w:val="22"/>
        </w:rPr>
        <w:t>P</w:t>
      </w:r>
      <w:r w:rsidRPr="00243F23">
        <w:rPr>
          <w:rFonts w:asciiTheme="minorHAnsi" w:eastAsia="Century Gothic" w:hAnsiTheme="minorHAnsi" w:cstheme="minorHAnsi"/>
          <w:color w:val="252525"/>
          <w:spacing w:val="1"/>
          <w:w w:val="103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color w:val="252525"/>
          <w:spacing w:val="2"/>
          <w:w w:val="10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color w:val="252525"/>
          <w:spacing w:val="1"/>
          <w:w w:val="103"/>
          <w:sz w:val="22"/>
          <w:szCs w:val="22"/>
        </w:rPr>
        <w:t>j</w:t>
      </w:r>
      <w:r w:rsidRPr="00243F23">
        <w:rPr>
          <w:rFonts w:asciiTheme="minorHAnsi" w:eastAsia="Century Gothic" w:hAnsiTheme="minorHAnsi" w:cstheme="minorHAnsi"/>
          <w:color w:val="252525"/>
          <w:spacing w:val="2"/>
          <w:w w:val="103"/>
          <w:sz w:val="22"/>
          <w:szCs w:val="22"/>
        </w:rPr>
        <w:t>ec</w:t>
      </w:r>
      <w:r w:rsidRPr="00243F23">
        <w:rPr>
          <w:rFonts w:asciiTheme="minorHAnsi" w:eastAsia="Century Gothic" w:hAnsiTheme="minorHAnsi" w:cstheme="minorHAnsi"/>
          <w:color w:val="252525"/>
          <w:spacing w:val="1"/>
          <w:w w:val="103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color w:val="252525"/>
          <w:w w:val="103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color w:val="252525"/>
          <w:spacing w:val="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252525"/>
          <w:spacing w:val="2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color w:val="252525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color w:val="252525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color w:val="252525"/>
          <w:spacing w:val="1"/>
          <w:sz w:val="22"/>
          <w:szCs w:val="22"/>
        </w:rPr>
        <w:t>tisti</w:t>
      </w:r>
      <w:r w:rsidRPr="00243F23">
        <w:rPr>
          <w:rFonts w:asciiTheme="minorHAnsi" w:eastAsia="Century Gothic" w:hAnsiTheme="minorHAnsi" w:cstheme="minorHAnsi"/>
          <w:color w:val="252525"/>
          <w:spacing w:val="2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color w:val="252525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color w:val="252525"/>
          <w:spacing w:val="2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252525"/>
          <w:spacing w:val="2"/>
          <w:sz w:val="22"/>
          <w:szCs w:val="22"/>
        </w:rPr>
        <w:t>an</w:t>
      </w:r>
      <w:r w:rsidRPr="00243F23">
        <w:rPr>
          <w:rFonts w:asciiTheme="minorHAnsi" w:eastAsia="Century Gothic" w:hAnsiTheme="minorHAnsi" w:cstheme="minorHAnsi"/>
          <w:color w:val="252525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color w:val="252525"/>
          <w:spacing w:val="1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252525"/>
          <w:spacing w:val="2"/>
          <w:w w:val="103"/>
          <w:sz w:val="22"/>
          <w:szCs w:val="22"/>
        </w:rPr>
        <w:t>phy</w:t>
      </w:r>
      <w:r w:rsidRPr="00243F23">
        <w:rPr>
          <w:rFonts w:asciiTheme="minorHAnsi" w:eastAsia="Century Gothic" w:hAnsiTheme="minorHAnsi" w:cstheme="minorHAnsi"/>
          <w:color w:val="252525"/>
          <w:spacing w:val="1"/>
          <w:w w:val="103"/>
          <w:sz w:val="22"/>
          <w:szCs w:val="22"/>
        </w:rPr>
        <w:t>si</w:t>
      </w:r>
      <w:r w:rsidRPr="00243F23">
        <w:rPr>
          <w:rFonts w:asciiTheme="minorHAnsi" w:eastAsia="Century Gothic" w:hAnsiTheme="minorHAnsi" w:cstheme="minorHAnsi"/>
          <w:color w:val="252525"/>
          <w:spacing w:val="2"/>
          <w:w w:val="103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color w:val="252525"/>
          <w:spacing w:val="1"/>
          <w:w w:val="103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color w:val="252525"/>
          <w:w w:val="103"/>
          <w:sz w:val="22"/>
          <w:szCs w:val="22"/>
        </w:rPr>
        <w:t>.</w:t>
      </w:r>
    </w:p>
    <w:p w14:paraId="3C649937" w14:textId="77777777" w:rsidR="004422B9" w:rsidRPr="00243F23" w:rsidRDefault="004422B9" w:rsidP="00243F23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A56A5D9" w14:textId="77777777" w:rsidR="004422B9" w:rsidRPr="00243F23" w:rsidRDefault="006D4818" w:rsidP="00243F23">
      <w:pPr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2004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/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200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9         </w:t>
      </w:r>
      <w:r w:rsidRPr="00243F23">
        <w:rPr>
          <w:rFonts w:asciiTheme="minorHAnsi" w:eastAsia="Century Gothic" w:hAnsiTheme="minorHAnsi" w:cstheme="minorHAnsi"/>
          <w:b/>
          <w:spacing w:val="3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b/>
          <w:spacing w:val="3"/>
          <w:w w:val="103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SAR</w:t>
      </w:r>
      <w:r w:rsidRPr="00243F23">
        <w:rPr>
          <w:rFonts w:asciiTheme="minorHAnsi" w:eastAsia="Century Gothic" w:hAnsiTheme="minorHAnsi" w:cstheme="minorHAnsi"/>
          <w:b/>
          <w:spacing w:val="3"/>
          <w:w w:val="103"/>
          <w:sz w:val="22"/>
          <w:szCs w:val="22"/>
        </w:rPr>
        <w:t>Q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U</w:t>
      </w:r>
      <w:r w:rsidRPr="00243F23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IT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b/>
          <w:spacing w:val="3"/>
          <w:w w:val="103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URA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,</w:t>
      </w:r>
    </w:p>
    <w:p w14:paraId="692571FC" w14:textId="77777777" w:rsidR="004422B9" w:rsidRPr="00243F23" w:rsidRDefault="006D4818" w:rsidP="00243F23">
      <w:pPr>
        <w:spacing w:before="16"/>
        <w:ind w:left="166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ch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ec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u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38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spacing w:val="1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Eng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nee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spacing w:val="3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–</w:t>
      </w:r>
      <w:r w:rsidRPr="00243F23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bu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2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Po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rt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uga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l</w:t>
      </w:r>
    </w:p>
    <w:p w14:paraId="5C92D000" w14:textId="77777777" w:rsidR="004422B9" w:rsidRPr="00243F23" w:rsidRDefault="006D4818" w:rsidP="00243F23">
      <w:pPr>
        <w:spacing w:before="12"/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ccupa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n      </w:t>
      </w:r>
      <w:r w:rsidRPr="00243F23">
        <w:rPr>
          <w:rFonts w:asciiTheme="minorHAnsi" w:eastAsia="Century Gothic" w:hAnsiTheme="minorHAnsi" w:cstheme="minorHAnsi"/>
          <w:b/>
          <w:spacing w:val="3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P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j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ec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De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gne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3D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Bu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spacing w:val="2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Ene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y</w:t>
      </w:r>
      <w:r w:rsidRPr="00243F23">
        <w:rPr>
          <w:rFonts w:asciiTheme="minorHAnsi" w:eastAsia="Century Gothic" w:hAnsiTheme="minorHAnsi" w:cstheme="minorHAnsi"/>
          <w:spacing w:val="2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rt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ca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on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.</w:t>
      </w:r>
    </w:p>
    <w:p w14:paraId="074268B8" w14:textId="77777777" w:rsidR="004422B9" w:rsidRPr="00243F23" w:rsidRDefault="004422B9" w:rsidP="00243F23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9B810B8" w14:textId="77777777" w:rsidR="004422B9" w:rsidRPr="00243F23" w:rsidRDefault="006D4818" w:rsidP="00243F23">
      <w:pPr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2002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/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200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5         </w:t>
      </w:r>
      <w:r w:rsidRPr="00243F23">
        <w:rPr>
          <w:rFonts w:asciiTheme="minorHAnsi" w:eastAsia="Century Gothic" w:hAnsiTheme="minorHAnsi" w:cstheme="minorHAnsi"/>
          <w:b/>
          <w:spacing w:val="3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DA</w:t>
      </w:r>
      <w:r w:rsidRPr="00243F23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ANÁ</w:t>
      </w:r>
      <w:r w:rsidRPr="00243F23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LI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SE</w:t>
      </w:r>
      <w:r w:rsidRPr="00243F23">
        <w:rPr>
          <w:rFonts w:asciiTheme="minorHAnsi" w:eastAsia="Century Gothic" w:hAnsiTheme="minorHAnsi" w:cstheme="minorHAnsi"/>
          <w:b/>
          <w:w w:val="103"/>
          <w:sz w:val="22"/>
          <w:szCs w:val="22"/>
        </w:rPr>
        <w:t>,</w:t>
      </w:r>
    </w:p>
    <w:p w14:paraId="45662D53" w14:textId="77777777" w:rsidR="004422B9" w:rsidRPr="00243F23" w:rsidRDefault="006D4818" w:rsidP="00243F23">
      <w:pPr>
        <w:spacing w:before="12"/>
        <w:ind w:left="166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echan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ca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3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b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28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Ana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y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si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pacing w:val="2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Se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ce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2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2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Po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rt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uga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.</w:t>
      </w:r>
    </w:p>
    <w:p w14:paraId="7BE591C1" w14:textId="77777777" w:rsidR="004422B9" w:rsidRPr="00243F23" w:rsidRDefault="006D4818" w:rsidP="00243F23">
      <w:pPr>
        <w:spacing w:before="12"/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ccupa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n      </w:t>
      </w:r>
      <w:r w:rsidRPr="00243F23">
        <w:rPr>
          <w:rFonts w:asciiTheme="minorHAnsi" w:eastAsia="Century Gothic" w:hAnsiTheme="minorHAnsi" w:cstheme="minorHAnsi"/>
          <w:b/>
          <w:spacing w:val="3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b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28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Ana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y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t</w:t>
      </w:r>
    </w:p>
    <w:p w14:paraId="311599B1" w14:textId="77777777" w:rsidR="004422B9" w:rsidRPr="00243F23" w:rsidRDefault="004422B9" w:rsidP="00243F2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4B5E974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71C9CBEC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65A11332" w14:textId="77777777" w:rsidR="004422B9" w:rsidRPr="00243F23" w:rsidRDefault="006D4818" w:rsidP="00243F23">
      <w:pPr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200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0                  </w:t>
      </w:r>
      <w:r w:rsidRPr="00243F23">
        <w:rPr>
          <w:rFonts w:asciiTheme="minorHAnsi" w:eastAsia="Century Gothic" w:hAnsiTheme="minorHAnsi" w:cstheme="minorHAnsi"/>
          <w:b/>
          <w:spacing w:val="5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3"/>
          <w:w w:val="103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REE</w:t>
      </w:r>
      <w:r w:rsidRPr="00243F23">
        <w:rPr>
          <w:rFonts w:asciiTheme="minorHAnsi" w:eastAsia="Century Gothic" w:hAnsiTheme="minorHAnsi" w:cstheme="minorHAnsi"/>
          <w:b/>
          <w:w w:val="103"/>
          <w:sz w:val="22"/>
          <w:szCs w:val="22"/>
        </w:rPr>
        <w:t>N</w:t>
      </w:r>
    </w:p>
    <w:p w14:paraId="6F6A45BE" w14:textId="77777777" w:rsidR="004422B9" w:rsidRPr="00243F23" w:rsidRDefault="006D4818" w:rsidP="00243F23">
      <w:pPr>
        <w:spacing w:before="12"/>
        <w:ind w:left="1670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Un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ve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rsit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y</w:t>
      </w:r>
      <w:r w:rsidRPr="00243F23">
        <w:rPr>
          <w:rFonts w:asciiTheme="minorHAnsi" w:eastAsia="Century Gothic" w:hAnsiTheme="minorHAnsi" w:cstheme="minorHAnsi"/>
          <w:spacing w:val="2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ga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2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–</w:t>
      </w:r>
      <w:r w:rsidRPr="00243F23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Ene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y</w:t>
      </w:r>
      <w:r w:rsidRPr="00243F23">
        <w:rPr>
          <w:rFonts w:asciiTheme="minorHAnsi" w:eastAsia="Century Gothic" w:hAnsiTheme="minorHAnsi" w:cstheme="minorHAnsi"/>
          <w:spacing w:val="2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W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k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spacing w:val="2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ou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p</w:t>
      </w:r>
      <w:r w:rsidRPr="00243F23">
        <w:rPr>
          <w:rFonts w:asciiTheme="minorHAnsi" w:eastAsia="Century Gothic" w:hAnsiTheme="minorHAnsi" w:cstheme="minorHAnsi"/>
          <w:spacing w:val="2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3</w:t>
      </w:r>
      <w:r w:rsidRPr="00243F23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pacing w:val="1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Ho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pacing w:val="18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ga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ve.</w:t>
      </w:r>
    </w:p>
    <w:p w14:paraId="5B028F65" w14:textId="77777777" w:rsidR="004422B9" w:rsidRPr="00243F23" w:rsidRDefault="006D4818" w:rsidP="00243F23">
      <w:pPr>
        <w:spacing w:before="12"/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ccupa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n      </w:t>
      </w:r>
      <w:r w:rsidRPr="00243F23">
        <w:rPr>
          <w:rFonts w:asciiTheme="minorHAnsi" w:eastAsia="Century Gothic" w:hAnsiTheme="minorHAnsi" w:cstheme="minorHAnsi"/>
          <w:b/>
          <w:spacing w:val="3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Ene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y</w:t>
      </w:r>
      <w:r w:rsidRPr="00243F23">
        <w:rPr>
          <w:rFonts w:asciiTheme="minorHAnsi" w:eastAsia="Century Gothic" w:hAnsiTheme="minorHAnsi" w:cstheme="minorHAnsi"/>
          <w:spacing w:val="2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Aud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it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r</w:t>
      </w:r>
    </w:p>
    <w:p w14:paraId="0C43FBD2" w14:textId="77777777" w:rsidR="004422B9" w:rsidRPr="00243F23" w:rsidRDefault="004422B9" w:rsidP="00243F2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72070DF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2296DCBA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109E8A83" w14:textId="77777777" w:rsidR="004422B9" w:rsidRPr="00243F23" w:rsidRDefault="006D4818" w:rsidP="00243F23">
      <w:pPr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199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9                  </w:t>
      </w:r>
      <w:r w:rsidRPr="00243F23">
        <w:rPr>
          <w:rFonts w:asciiTheme="minorHAnsi" w:eastAsia="Century Gothic" w:hAnsiTheme="minorHAnsi" w:cstheme="minorHAnsi"/>
          <w:b/>
          <w:spacing w:val="5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Ho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spacing w:val="1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She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b/>
          <w:spacing w:val="28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ga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v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b/>
          <w:spacing w:val="2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-</w:t>
      </w:r>
      <w:r w:rsidRPr="00243F23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Po</w:t>
      </w:r>
      <w:r w:rsidRPr="00243F23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rt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uga</w:t>
      </w:r>
      <w:r w:rsidRPr="00243F23">
        <w:rPr>
          <w:rFonts w:asciiTheme="minorHAnsi" w:eastAsia="Century Gothic" w:hAnsiTheme="minorHAnsi" w:cstheme="minorHAnsi"/>
          <w:b/>
          <w:w w:val="103"/>
          <w:sz w:val="22"/>
          <w:szCs w:val="22"/>
        </w:rPr>
        <w:t>l</w:t>
      </w:r>
    </w:p>
    <w:p w14:paraId="2D348D3F" w14:textId="77777777" w:rsidR="004422B9" w:rsidRPr="00243F23" w:rsidRDefault="006D4818" w:rsidP="00243F23">
      <w:pPr>
        <w:spacing w:before="12"/>
        <w:ind w:left="1663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sz w:val="22"/>
          <w:szCs w:val="22"/>
        </w:rPr>
        <w:t>5</w:t>
      </w:r>
      <w:r w:rsidRPr="00243F23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pacing w:val="1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Ho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1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ga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ve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2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Po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rt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uga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.</w:t>
      </w:r>
    </w:p>
    <w:p w14:paraId="541B7291" w14:textId="77777777" w:rsidR="004422B9" w:rsidRPr="00243F23" w:rsidRDefault="006D4818" w:rsidP="00243F23">
      <w:pPr>
        <w:spacing w:before="12"/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ccupa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n      </w:t>
      </w:r>
      <w:r w:rsidRPr="00243F23">
        <w:rPr>
          <w:rFonts w:asciiTheme="minorHAnsi" w:eastAsia="Century Gothic" w:hAnsiTheme="minorHAnsi" w:cstheme="minorHAnsi"/>
          <w:b/>
          <w:spacing w:val="3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echan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ca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3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Eng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nee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ri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ng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,</w:t>
      </w:r>
    </w:p>
    <w:p w14:paraId="3C0705DC" w14:textId="77777777" w:rsidR="004422B9" w:rsidRPr="00243F23" w:rsidRDefault="006D4818" w:rsidP="00243F23">
      <w:pPr>
        <w:spacing w:before="12"/>
        <w:ind w:left="166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spacing w:val="3"/>
          <w:position w:val="-1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ond</w:t>
      </w:r>
      <w:r w:rsidRPr="00243F23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iti</w:t>
      </w:r>
      <w:r w:rsidRPr="00243F23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on</w:t>
      </w:r>
      <w:r w:rsidRPr="00243F23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position w:val="-1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spacing w:val="39"/>
          <w:position w:val="-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position w:val="-1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enanc</w:t>
      </w:r>
      <w:r w:rsidRPr="00243F23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42"/>
          <w:position w:val="-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an</w:t>
      </w:r>
      <w:r w:rsidRPr="00243F23">
        <w:rPr>
          <w:rFonts w:asciiTheme="minorHAnsi" w:eastAsia="Century Gothic" w:hAnsiTheme="minorHAnsi" w:cstheme="minorHAnsi"/>
          <w:position w:val="-1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spacing w:val="14"/>
          <w:position w:val="-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position w:val="-1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enanc</w:t>
      </w:r>
      <w:r w:rsidRPr="00243F23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42"/>
          <w:position w:val="-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w w:val="103"/>
          <w:position w:val="-1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spacing w:val="2"/>
          <w:w w:val="103"/>
          <w:position w:val="-1"/>
          <w:sz w:val="22"/>
          <w:szCs w:val="22"/>
        </w:rPr>
        <w:t>on</w:t>
      </w:r>
      <w:r w:rsidRPr="00243F23">
        <w:rPr>
          <w:rFonts w:asciiTheme="minorHAnsi" w:eastAsia="Century Gothic" w:hAnsiTheme="minorHAnsi" w:cstheme="minorHAnsi"/>
          <w:spacing w:val="1"/>
          <w:w w:val="103"/>
          <w:position w:val="-1"/>
          <w:sz w:val="22"/>
          <w:szCs w:val="22"/>
        </w:rPr>
        <w:t>tr</w:t>
      </w:r>
      <w:r w:rsidRPr="00243F23">
        <w:rPr>
          <w:rFonts w:asciiTheme="minorHAnsi" w:eastAsia="Century Gothic" w:hAnsiTheme="minorHAnsi" w:cstheme="minorHAnsi"/>
          <w:spacing w:val="2"/>
          <w:w w:val="103"/>
          <w:position w:val="-1"/>
          <w:sz w:val="22"/>
          <w:szCs w:val="22"/>
        </w:rPr>
        <w:t>ac</w:t>
      </w:r>
      <w:r w:rsidRPr="00243F23">
        <w:rPr>
          <w:rFonts w:asciiTheme="minorHAnsi" w:eastAsia="Century Gothic" w:hAnsiTheme="minorHAnsi" w:cstheme="minorHAnsi"/>
          <w:spacing w:val="1"/>
          <w:w w:val="103"/>
          <w:position w:val="-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w w:val="103"/>
          <w:position w:val="-1"/>
          <w:sz w:val="22"/>
          <w:szCs w:val="22"/>
        </w:rPr>
        <w:t>s</w:t>
      </w:r>
    </w:p>
    <w:p w14:paraId="747892F3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50AA5FCC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332A0820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6E86867E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39E28BEE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431F028D" w14:textId="77777777" w:rsidR="004422B9" w:rsidRPr="00243F23" w:rsidRDefault="006D4818" w:rsidP="00243F23">
      <w:pPr>
        <w:spacing w:before="41"/>
        <w:ind w:right="110"/>
        <w:jc w:val="right"/>
        <w:rPr>
          <w:rFonts w:asciiTheme="minorHAnsi" w:hAnsiTheme="minorHAnsi" w:cstheme="minorHAnsi"/>
          <w:sz w:val="22"/>
          <w:szCs w:val="22"/>
        </w:rPr>
        <w:sectPr w:rsidR="004422B9" w:rsidRPr="00243F23">
          <w:pgSz w:w="11920" w:h="16840"/>
          <w:pgMar w:top="1360" w:right="1260" w:bottom="280" w:left="1680" w:header="720" w:footer="720" w:gutter="0"/>
          <w:cols w:space="720"/>
        </w:sectPr>
      </w:pPr>
      <w:r w:rsidRPr="00243F23">
        <w:rPr>
          <w:rFonts w:asciiTheme="minorHAnsi" w:hAnsiTheme="minorHAnsi" w:cstheme="minorHAnsi"/>
          <w:sz w:val="22"/>
          <w:szCs w:val="22"/>
        </w:rPr>
        <w:pict w14:anchorId="5C832830">
          <v:group id="_x0000_s1058" style="position:absolute;left:0;text-align:left;margin-left:90pt;margin-top:1.7pt;width:6in;height:0;z-index:-251659776;mso-position-horizontal-relative:page" coordorigin="1800,34" coordsize="8640,0">
            <v:shape id="_x0000_s1059" style="position:absolute;left:1800;top:34;width:8640;height:0" coordorigin="1800,34" coordsize="8640,0" path="m1800,34r8640,e" filled="f" strokeweight=".72pt">
              <v:path arrowok="t"/>
            </v:shape>
            <w10:wrap anchorx="page"/>
          </v:group>
        </w:pict>
      </w:r>
      <w:r w:rsidRPr="00243F23">
        <w:rPr>
          <w:rFonts w:asciiTheme="minorHAnsi" w:hAnsiTheme="minorHAnsi" w:cstheme="minorHAnsi"/>
          <w:w w:val="103"/>
          <w:sz w:val="22"/>
          <w:szCs w:val="22"/>
        </w:rPr>
        <w:t>1</w:t>
      </w:r>
    </w:p>
    <w:p w14:paraId="17B1B3F1" w14:textId="77777777" w:rsidR="004422B9" w:rsidRPr="00243F23" w:rsidRDefault="004422B9" w:rsidP="00243F2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750DA6D" w14:textId="77777777" w:rsidR="004422B9" w:rsidRPr="00243F23" w:rsidRDefault="006D4818" w:rsidP="00243F23">
      <w:pPr>
        <w:ind w:left="49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Educa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b/>
          <w:spacing w:val="3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an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b/>
          <w:spacing w:val="1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tr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b/>
          <w:w w:val="103"/>
          <w:sz w:val="22"/>
          <w:szCs w:val="22"/>
        </w:rPr>
        <w:t>g</w:t>
      </w:r>
    </w:p>
    <w:p w14:paraId="13D85214" w14:textId="77777777" w:rsidR="004422B9" w:rsidRPr="00243F23" w:rsidRDefault="004422B9" w:rsidP="00243F23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CD191DE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3ED5F23A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30BA6939" w14:textId="77777777" w:rsidR="004422B9" w:rsidRPr="00243F23" w:rsidRDefault="006D4818" w:rsidP="00243F23">
      <w:pPr>
        <w:ind w:left="49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2009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/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201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3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                            </w:t>
      </w:r>
      <w:r w:rsidRPr="00243F23">
        <w:rPr>
          <w:rFonts w:asciiTheme="minorHAnsi" w:eastAsia="Century Gothic" w:hAnsiTheme="minorHAnsi" w:cstheme="minorHAnsi"/>
          <w:b/>
          <w:spacing w:val="28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Ph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spacing w:val="1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echan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ca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3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Eng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nee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ri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ng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.</w:t>
      </w:r>
    </w:p>
    <w:p w14:paraId="7A63747D" w14:textId="77777777" w:rsidR="004422B9" w:rsidRPr="00243F23" w:rsidRDefault="006D4818" w:rsidP="00243F23">
      <w:pPr>
        <w:spacing w:before="12"/>
        <w:ind w:left="3101" w:right="251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he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si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243F23">
        <w:rPr>
          <w:rFonts w:asciiTheme="minorHAnsi" w:eastAsia="Century Gothic" w:hAnsiTheme="minorHAnsi" w:cstheme="minorHAnsi"/>
          <w:spacing w:val="18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243F23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echan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ca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l   </w:t>
      </w:r>
      <w:r w:rsidRPr="00243F23">
        <w:rPr>
          <w:rFonts w:asciiTheme="minorHAnsi" w:eastAsia="Century Gothic" w:hAnsiTheme="minorHAnsi" w:cstheme="minorHAnsi"/>
          <w:spacing w:val="3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b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243F23">
        <w:rPr>
          <w:rFonts w:asciiTheme="minorHAnsi" w:eastAsia="Century Gothic" w:hAnsiTheme="minorHAnsi" w:cstheme="minorHAnsi"/>
          <w:spacing w:val="28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243F23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a   </w:t>
      </w:r>
      <w:r w:rsidRPr="00243F23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l   </w:t>
      </w:r>
      <w:r w:rsidRPr="00243F23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  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p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ov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 xml:space="preserve">e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enanc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4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W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spacing w:val="1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u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b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ne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.</w:t>
      </w:r>
    </w:p>
    <w:p w14:paraId="5478D5DF" w14:textId="77777777" w:rsidR="004422B9" w:rsidRPr="00243F23" w:rsidRDefault="006D4818" w:rsidP="00243F23">
      <w:pPr>
        <w:ind w:left="498" w:right="710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Na</w:t>
      </w:r>
      <w:r w:rsidRPr="00243F23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b/>
          <w:spacing w:val="2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an</w:t>
      </w:r>
      <w:r w:rsidRPr="00243F23">
        <w:rPr>
          <w:rFonts w:asciiTheme="minorHAnsi" w:eastAsia="Century Gothic" w:hAnsiTheme="minorHAnsi" w:cstheme="minorHAnsi"/>
          <w:b/>
          <w:w w:val="103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yp</w:t>
      </w:r>
      <w:r w:rsidRPr="00243F23">
        <w:rPr>
          <w:rFonts w:asciiTheme="minorHAnsi" w:eastAsia="Century Gothic" w:hAnsiTheme="minorHAnsi" w:cstheme="minorHAnsi"/>
          <w:b/>
          <w:w w:val="103"/>
          <w:sz w:val="22"/>
          <w:szCs w:val="22"/>
        </w:rPr>
        <w:t xml:space="preserve">e 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w w:val="103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gan</w:t>
      </w:r>
      <w:r w:rsidRPr="00243F23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is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on</w:t>
      </w:r>
    </w:p>
    <w:p w14:paraId="3AB1AC98" w14:textId="77777777" w:rsidR="004422B9" w:rsidRPr="00243F23" w:rsidRDefault="006D4818" w:rsidP="00243F23">
      <w:pPr>
        <w:ind w:left="49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p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ov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b/>
          <w:spacing w:val="2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educa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n           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w</w:t>
      </w:r>
      <w:r w:rsidRPr="00243F23">
        <w:rPr>
          <w:rFonts w:asciiTheme="minorHAnsi" w:eastAsia="Century Gothic" w:hAnsiTheme="minorHAnsi" w:cstheme="minorHAnsi"/>
          <w:spacing w:val="1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Un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ve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rsit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y</w:t>
      </w:r>
      <w:r w:rsidRPr="00243F23">
        <w:rPr>
          <w:rFonts w:asciiTheme="minorHAnsi" w:eastAsia="Century Gothic" w:hAnsiTheme="minorHAnsi" w:cstheme="minorHAnsi"/>
          <w:spacing w:val="2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is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bo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2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-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Facu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lt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y</w:t>
      </w:r>
      <w:r w:rsidRPr="00243F23">
        <w:rPr>
          <w:rFonts w:asciiTheme="minorHAnsi" w:eastAsia="Century Gothic" w:hAnsiTheme="minorHAnsi" w:cstheme="minorHAnsi"/>
          <w:spacing w:val="2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Sc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enc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2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an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echno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og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y</w:t>
      </w:r>
    </w:p>
    <w:p w14:paraId="4D37223A" w14:textId="77777777" w:rsidR="004422B9" w:rsidRPr="00243F23" w:rsidRDefault="004422B9" w:rsidP="00243F2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728F132" w14:textId="77777777" w:rsidR="004422B9" w:rsidRPr="00243F23" w:rsidRDefault="006D4818" w:rsidP="00243F23">
      <w:pPr>
        <w:ind w:left="49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eve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spacing w:val="1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b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na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ona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spacing w:val="2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w w:val="103"/>
          <w:sz w:val="22"/>
          <w:szCs w:val="22"/>
        </w:rPr>
        <w:t>r</w:t>
      </w:r>
    </w:p>
    <w:p w14:paraId="58B9FB1B" w14:textId="77777777" w:rsidR="004422B9" w:rsidRPr="00243F23" w:rsidRDefault="006D4818" w:rsidP="00243F23">
      <w:pPr>
        <w:spacing w:before="12"/>
        <w:ind w:left="49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na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ona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spacing w:val="3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ssifi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ca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n  </w:t>
      </w:r>
      <w:r w:rsidRPr="00243F23">
        <w:rPr>
          <w:rFonts w:asciiTheme="minorHAnsi" w:eastAsia="Century Gothic" w:hAnsiTheme="minorHAnsi" w:cstheme="minorHAnsi"/>
          <w:b/>
          <w:spacing w:val="4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Ve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y</w:t>
      </w:r>
      <w:r w:rsidRPr="00243F23">
        <w:rPr>
          <w:rFonts w:asciiTheme="minorHAnsi" w:eastAsia="Century Gothic" w:hAnsiTheme="minorHAnsi" w:cstheme="minorHAnsi"/>
          <w:spacing w:val="1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oo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d</w:t>
      </w:r>
    </w:p>
    <w:p w14:paraId="71E322E2" w14:textId="77777777" w:rsidR="004422B9" w:rsidRPr="00243F23" w:rsidRDefault="004422B9" w:rsidP="00243F2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1BE1D68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657AE86F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3733D95E" w14:textId="77777777" w:rsidR="004422B9" w:rsidRPr="00243F23" w:rsidRDefault="006D4818" w:rsidP="00243F23">
      <w:pPr>
        <w:ind w:left="49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position w:val="-1"/>
          <w:sz w:val="22"/>
          <w:szCs w:val="22"/>
        </w:rPr>
        <w:t>2002</w:t>
      </w:r>
      <w:r w:rsidRPr="00243F23">
        <w:rPr>
          <w:rFonts w:asciiTheme="minorHAnsi" w:eastAsia="Century Gothic" w:hAnsiTheme="minorHAnsi" w:cstheme="minorHAnsi"/>
          <w:b/>
          <w:spacing w:val="1"/>
          <w:position w:val="-1"/>
          <w:sz w:val="22"/>
          <w:szCs w:val="22"/>
        </w:rPr>
        <w:t>/</w:t>
      </w:r>
      <w:r w:rsidRPr="00243F23">
        <w:rPr>
          <w:rFonts w:asciiTheme="minorHAnsi" w:eastAsia="Century Gothic" w:hAnsiTheme="minorHAnsi" w:cstheme="minorHAnsi"/>
          <w:b/>
          <w:spacing w:val="2"/>
          <w:position w:val="-1"/>
          <w:sz w:val="22"/>
          <w:szCs w:val="22"/>
        </w:rPr>
        <w:t>200</w:t>
      </w:r>
      <w:r w:rsidRPr="00243F23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 xml:space="preserve">6                              </w:t>
      </w:r>
      <w:r w:rsidRPr="00243F23">
        <w:rPr>
          <w:rFonts w:asciiTheme="minorHAnsi" w:eastAsia="Century Gothic" w:hAnsiTheme="minorHAnsi" w:cstheme="minorHAnsi"/>
          <w:b/>
          <w:spacing w:val="28"/>
          <w:position w:val="-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position w:val="-1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st</w:t>
      </w:r>
      <w:r w:rsidRPr="00243F23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position w:val="-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1"/>
          <w:position w:val="-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position w:val="-1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7"/>
          <w:position w:val="-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position w:val="-1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echan</w:t>
      </w:r>
      <w:r w:rsidRPr="00243F23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ca</w:t>
      </w:r>
      <w:r w:rsidRPr="00243F23">
        <w:rPr>
          <w:rFonts w:asciiTheme="minorHAnsi" w:eastAsia="Century Gothic" w:hAnsiTheme="minorHAnsi" w:cstheme="minorHAnsi"/>
          <w:position w:val="-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36"/>
          <w:position w:val="-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position w:val="-1"/>
          <w:sz w:val="22"/>
          <w:szCs w:val="22"/>
        </w:rPr>
        <w:t>Eng</w:t>
      </w:r>
      <w:r w:rsidRPr="00243F23">
        <w:rPr>
          <w:rFonts w:asciiTheme="minorHAnsi" w:eastAsia="Century Gothic" w:hAnsiTheme="minorHAnsi" w:cstheme="minorHAnsi"/>
          <w:spacing w:val="1"/>
          <w:w w:val="103"/>
          <w:position w:val="-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w w:val="103"/>
          <w:position w:val="-1"/>
          <w:sz w:val="22"/>
          <w:szCs w:val="22"/>
        </w:rPr>
        <w:t>nee</w:t>
      </w:r>
      <w:r w:rsidRPr="00243F23">
        <w:rPr>
          <w:rFonts w:asciiTheme="minorHAnsi" w:eastAsia="Century Gothic" w:hAnsiTheme="minorHAnsi" w:cstheme="minorHAnsi"/>
          <w:spacing w:val="1"/>
          <w:w w:val="103"/>
          <w:position w:val="-1"/>
          <w:sz w:val="22"/>
          <w:szCs w:val="22"/>
        </w:rPr>
        <w:t>ri</w:t>
      </w:r>
      <w:r w:rsidRPr="00243F23">
        <w:rPr>
          <w:rFonts w:asciiTheme="minorHAnsi" w:eastAsia="Century Gothic" w:hAnsiTheme="minorHAnsi" w:cstheme="minorHAnsi"/>
          <w:spacing w:val="2"/>
          <w:w w:val="103"/>
          <w:position w:val="-1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w w:val="103"/>
          <w:position w:val="-1"/>
          <w:sz w:val="22"/>
          <w:szCs w:val="22"/>
        </w:rPr>
        <w:t>g</w:t>
      </w:r>
    </w:p>
    <w:p w14:paraId="5B26CC54" w14:textId="77777777" w:rsidR="004422B9" w:rsidRPr="00243F23" w:rsidRDefault="004422B9" w:rsidP="00243F23">
      <w:pPr>
        <w:spacing w:before="13"/>
        <w:rPr>
          <w:rFonts w:asciiTheme="minorHAnsi" w:hAnsiTheme="minorHAnsi" w:cstheme="minorHAnsi"/>
          <w:sz w:val="22"/>
          <w:szCs w:val="22"/>
        </w:rPr>
        <w:sectPr w:rsidR="004422B9" w:rsidRPr="00243F23">
          <w:footerReference w:type="default" r:id="rId7"/>
          <w:pgSz w:w="11920" w:h="16840"/>
          <w:pgMar w:top="1560" w:right="1440" w:bottom="280" w:left="1300" w:header="0" w:footer="508" w:gutter="0"/>
          <w:pgNumType w:start="2"/>
          <w:cols w:space="720"/>
        </w:sectPr>
      </w:pPr>
    </w:p>
    <w:p w14:paraId="7A79A2E8" w14:textId="77777777" w:rsidR="004422B9" w:rsidRPr="00243F23" w:rsidRDefault="004422B9" w:rsidP="00243F2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76B89CE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6392707C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03F23E49" w14:textId="77777777" w:rsidR="004422B9" w:rsidRPr="00243F23" w:rsidRDefault="006D4818" w:rsidP="00243F23">
      <w:pPr>
        <w:ind w:left="498" w:right="-35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Na</w:t>
      </w:r>
      <w:r w:rsidRPr="00243F23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b/>
          <w:spacing w:val="2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an</w:t>
      </w:r>
      <w:r w:rsidRPr="00243F23">
        <w:rPr>
          <w:rFonts w:asciiTheme="minorHAnsi" w:eastAsia="Century Gothic" w:hAnsiTheme="minorHAnsi" w:cstheme="minorHAnsi"/>
          <w:b/>
          <w:w w:val="103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yp</w:t>
      </w:r>
      <w:r w:rsidRPr="00243F23">
        <w:rPr>
          <w:rFonts w:asciiTheme="minorHAnsi" w:eastAsia="Century Gothic" w:hAnsiTheme="minorHAnsi" w:cstheme="minorHAnsi"/>
          <w:b/>
          <w:w w:val="103"/>
          <w:sz w:val="22"/>
          <w:szCs w:val="22"/>
        </w:rPr>
        <w:t xml:space="preserve">e 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w w:val="103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gan</w:t>
      </w:r>
      <w:r w:rsidRPr="00243F23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is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on</w:t>
      </w:r>
    </w:p>
    <w:p w14:paraId="7F4C25F2" w14:textId="77777777" w:rsidR="004422B9" w:rsidRPr="00243F23" w:rsidRDefault="006D4818" w:rsidP="00243F23">
      <w:pPr>
        <w:spacing w:before="30"/>
        <w:ind w:right="233"/>
        <w:rPr>
          <w:rFonts w:asciiTheme="minorHAnsi" w:eastAsia="Century Gothic" w:hAnsiTheme="minorHAnsi" w:cstheme="minorHAnsi"/>
          <w:sz w:val="22"/>
          <w:szCs w:val="22"/>
        </w:rPr>
        <w:sectPr w:rsidR="004422B9" w:rsidRPr="00243F23">
          <w:type w:val="continuous"/>
          <w:pgSz w:w="11920" w:h="16840"/>
          <w:pgMar w:top="1560" w:right="1440" w:bottom="280" w:left="1300" w:header="720" w:footer="720" w:gutter="0"/>
          <w:cols w:num="2" w:space="720" w:equalWidth="0">
            <w:col w:w="2024" w:space="1187"/>
            <w:col w:w="5969"/>
          </w:cols>
        </w:sectPr>
      </w:pPr>
      <w:r w:rsidRPr="00243F23">
        <w:rPr>
          <w:rFonts w:asciiTheme="minorHAnsi" w:hAnsiTheme="minorHAnsi" w:cstheme="minorHAnsi"/>
          <w:sz w:val="22"/>
          <w:szCs w:val="22"/>
        </w:rPr>
        <w:br w:type="column"/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he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si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243F23">
        <w:rPr>
          <w:rFonts w:asciiTheme="minorHAnsi" w:eastAsia="Century Gothic" w:hAnsiTheme="minorHAnsi" w:cstheme="minorHAnsi"/>
          <w:spacing w:val="18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243F23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Ana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y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si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s  </w:t>
      </w:r>
      <w:r w:rsidRPr="00243F23">
        <w:rPr>
          <w:rFonts w:asciiTheme="minorHAnsi" w:eastAsia="Century Gothic" w:hAnsiTheme="minorHAnsi" w:cstheme="minorHAnsi"/>
          <w:spacing w:val="2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f  </w:t>
      </w:r>
      <w:r w:rsidRPr="00243F23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echan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ca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l  </w:t>
      </w:r>
      <w:r w:rsidRPr="00243F23">
        <w:rPr>
          <w:rFonts w:asciiTheme="minorHAnsi" w:eastAsia="Century Gothic" w:hAnsiTheme="minorHAnsi" w:cstheme="minorHAnsi"/>
          <w:spacing w:val="3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b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n  </w:t>
      </w:r>
      <w:r w:rsidRPr="00243F23">
        <w:rPr>
          <w:rFonts w:asciiTheme="minorHAnsi" w:eastAsia="Century Gothic" w:hAnsiTheme="minorHAnsi" w:cstheme="minorHAnsi"/>
          <w:spacing w:val="28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app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li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 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w w:val="10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spacing w:val="2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ach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ne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s</w:t>
      </w:r>
    </w:p>
    <w:p w14:paraId="2758B44B" w14:textId="77777777" w:rsidR="004422B9" w:rsidRPr="00243F23" w:rsidRDefault="006D4818" w:rsidP="00243F23">
      <w:pPr>
        <w:ind w:left="49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p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ov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b/>
          <w:spacing w:val="2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educa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n           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w</w:t>
      </w:r>
      <w:r w:rsidRPr="00243F23">
        <w:rPr>
          <w:rFonts w:asciiTheme="minorHAnsi" w:eastAsia="Century Gothic" w:hAnsiTheme="minorHAnsi" w:cstheme="minorHAnsi"/>
          <w:spacing w:val="1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Un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ve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rsit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y</w:t>
      </w:r>
      <w:r w:rsidRPr="00243F23">
        <w:rPr>
          <w:rFonts w:asciiTheme="minorHAnsi" w:eastAsia="Century Gothic" w:hAnsiTheme="minorHAnsi" w:cstheme="minorHAnsi"/>
          <w:spacing w:val="2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is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bo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2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-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Facu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lt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y</w:t>
      </w:r>
      <w:r w:rsidRPr="00243F23">
        <w:rPr>
          <w:rFonts w:asciiTheme="minorHAnsi" w:eastAsia="Century Gothic" w:hAnsiTheme="minorHAnsi" w:cstheme="minorHAnsi"/>
          <w:spacing w:val="2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Sc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enc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2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an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echno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og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y</w:t>
      </w:r>
    </w:p>
    <w:p w14:paraId="110972FF" w14:textId="77777777" w:rsidR="004422B9" w:rsidRPr="00243F23" w:rsidRDefault="004422B9" w:rsidP="00243F2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28D5AA2" w14:textId="77777777" w:rsidR="004422B9" w:rsidRPr="00243F23" w:rsidRDefault="006D4818" w:rsidP="00243F23">
      <w:pPr>
        <w:ind w:left="49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eve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spacing w:val="1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b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na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ona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spacing w:val="2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w w:val="103"/>
          <w:sz w:val="22"/>
          <w:szCs w:val="22"/>
        </w:rPr>
        <w:t>r</w:t>
      </w:r>
    </w:p>
    <w:p w14:paraId="73DAC2F4" w14:textId="77777777" w:rsidR="004422B9" w:rsidRPr="00243F23" w:rsidRDefault="006D4818" w:rsidP="00243F23">
      <w:pPr>
        <w:spacing w:before="12"/>
        <w:ind w:left="49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na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ona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spacing w:val="3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ssifi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ca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n  </w:t>
      </w:r>
      <w:r w:rsidRPr="00243F23">
        <w:rPr>
          <w:rFonts w:asciiTheme="minorHAnsi" w:eastAsia="Century Gothic" w:hAnsiTheme="minorHAnsi" w:cstheme="minorHAnsi"/>
          <w:b/>
          <w:spacing w:val="3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Ve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y</w:t>
      </w:r>
      <w:r w:rsidRPr="00243F23">
        <w:rPr>
          <w:rFonts w:asciiTheme="minorHAnsi" w:eastAsia="Century Gothic" w:hAnsiTheme="minorHAnsi" w:cstheme="minorHAnsi"/>
          <w:spacing w:val="1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oo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d</w:t>
      </w:r>
    </w:p>
    <w:p w14:paraId="2A75FD22" w14:textId="77777777" w:rsidR="004422B9" w:rsidRPr="00243F23" w:rsidRDefault="004422B9" w:rsidP="00243F2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B7CC9D0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4D56D67A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176EDCB7" w14:textId="77777777" w:rsidR="004422B9" w:rsidRPr="00243F23" w:rsidRDefault="006D4818" w:rsidP="00243F23">
      <w:pPr>
        <w:ind w:left="49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1996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/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200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1                              </w:t>
      </w:r>
      <w:r w:rsidRPr="00243F23">
        <w:rPr>
          <w:rFonts w:asciiTheme="minorHAnsi" w:eastAsia="Century Gothic" w:hAnsiTheme="minorHAnsi" w:cstheme="minorHAnsi"/>
          <w:b/>
          <w:spacing w:val="4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Deg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2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echan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ca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3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Eng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nee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g</w:t>
      </w:r>
    </w:p>
    <w:p w14:paraId="13161C85" w14:textId="77777777" w:rsidR="004422B9" w:rsidRPr="00243F23" w:rsidRDefault="006D4818" w:rsidP="00243F23">
      <w:pPr>
        <w:spacing w:before="12"/>
        <w:ind w:left="49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P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nc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pa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spacing w:val="2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ub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j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ec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s                  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enanc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4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anage</w:t>
      </w:r>
      <w:r w:rsidRPr="00243F23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en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t</w:t>
      </w:r>
    </w:p>
    <w:p w14:paraId="5250CB18" w14:textId="77777777" w:rsidR="004422B9" w:rsidRPr="00243F23" w:rsidRDefault="004422B9" w:rsidP="00243F2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08C3B14" w14:textId="77777777" w:rsidR="004422B9" w:rsidRPr="00243F23" w:rsidRDefault="006D4818" w:rsidP="00243F23">
      <w:pPr>
        <w:ind w:left="498" w:right="710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Na</w:t>
      </w:r>
      <w:r w:rsidRPr="00243F23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b/>
          <w:spacing w:val="2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an</w:t>
      </w:r>
      <w:r w:rsidRPr="00243F23">
        <w:rPr>
          <w:rFonts w:asciiTheme="minorHAnsi" w:eastAsia="Century Gothic" w:hAnsiTheme="minorHAnsi" w:cstheme="minorHAnsi"/>
          <w:b/>
          <w:w w:val="103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yp</w:t>
      </w:r>
      <w:r w:rsidRPr="00243F23">
        <w:rPr>
          <w:rFonts w:asciiTheme="minorHAnsi" w:eastAsia="Century Gothic" w:hAnsiTheme="minorHAnsi" w:cstheme="minorHAnsi"/>
          <w:b/>
          <w:w w:val="103"/>
          <w:sz w:val="22"/>
          <w:szCs w:val="22"/>
        </w:rPr>
        <w:t xml:space="preserve">e 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w w:val="103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gan</w:t>
      </w:r>
      <w:r w:rsidRPr="00243F23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is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on</w:t>
      </w:r>
    </w:p>
    <w:p w14:paraId="1EC31C33" w14:textId="77777777" w:rsidR="004422B9" w:rsidRPr="00243F23" w:rsidRDefault="006D4818" w:rsidP="00243F23">
      <w:pPr>
        <w:ind w:left="49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p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ov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b/>
          <w:spacing w:val="2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educa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n             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Un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ve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rsit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y</w:t>
      </w:r>
      <w:r w:rsidRPr="00243F23">
        <w:rPr>
          <w:rFonts w:asciiTheme="minorHAnsi" w:eastAsia="Century Gothic" w:hAnsiTheme="minorHAnsi" w:cstheme="minorHAnsi"/>
          <w:spacing w:val="2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ga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2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-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stit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u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2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Eng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nee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ng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3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Po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rt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uga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l</w:t>
      </w:r>
    </w:p>
    <w:p w14:paraId="3E1D9144" w14:textId="77777777" w:rsidR="004422B9" w:rsidRPr="00243F23" w:rsidRDefault="004422B9" w:rsidP="00243F2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F5AC0A6" w14:textId="77777777" w:rsidR="004422B9" w:rsidRPr="00243F23" w:rsidRDefault="006D4818" w:rsidP="00243F23">
      <w:pPr>
        <w:ind w:left="49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eve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spacing w:val="1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b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na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ona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spacing w:val="2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w w:val="103"/>
          <w:sz w:val="22"/>
          <w:szCs w:val="22"/>
        </w:rPr>
        <w:t>r</w:t>
      </w:r>
    </w:p>
    <w:p w14:paraId="279D617E" w14:textId="77777777" w:rsidR="004422B9" w:rsidRPr="00243F23" w:rsidRDefault="006D4818" w:rsidP="00243F23">
      <w:pPr>
        <w:spacing w:before="12"/>
        <w:ind w:left="49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na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ona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spacing w:val="3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ssifi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ca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n  </w:t>
      </w:r>
      <w:r w:rsidRPr="00243F23">
        <w:rPr>
          <w:rFonts w:asciiTheme="minorHAnsi" w:eastAsia="Century Gothic" w:hAnsiTheme="minorHAnsi" w:cstheme="minorHAnsi"/>
          <w:b/>
          <w:spacing w:val="4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1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4</w:t>
      </w:r>
      <w:r w:rsidRPr="00243F23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‘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va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’</w:t>
      </w:r>
      <w:r w:rsidRPr="00243F23">
        <w:rPr>
          <w:rFonts w:asciiTheme="minorHAnsi" w:eastAsia="Century Gothic" w:hAnsiTheme="minorHAnsi" w:cstheme="minorHAnsi"/>
          <w:spacing w:val="2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(i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20)</w:t>
      </w:r>
    </w:p>
    <w:p w14:paraId="5BB1F9A9" w14:textId="77777777" w:rsidR="004422B9" w:rsidRPr="00243F23" w:rsidRDefault="004422B9" w:rsidP="00243F2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5C3AEE5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4F19739D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1E752182" w14:textId="77777777" w:rsidR="004422B9" w:rsidRPr="00243F23" w:rsidRDefault="006D4818" w:rsidP="00243F23">
      <w:pPr>
        <w:ind w:left="49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Pe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rs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ona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spacing w:val="2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k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ill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b/>
          <w:spacing w:val="1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an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b/>
          <w:spacing w:val="1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co</w:t>
      </w:r>
      <w:r w:rsidRPr="00243F23">
        <w:rPr>
          <w:rFonts w:asciiTheme="minorHAnsi" w:eastAsia="Century Gothic" w:hAnsiTheme="minorHAnsi" w:cstheme="minorHAnsi"/>
          <w:b/>
          <w:spacing w:val="3"/>
          <w:w w:val="10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pe</w:t>
      </w:r>
      <w:r w:rsidRPr="00243F23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ences</w:t>
      </w:r>
    </w:p>
    <w:p w14:paraId="0E93390B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4100130B" w14:textId="77777777" w:rsidR="004422B9" w:rsidRPr="00243F23" w:rsidRDefault="004422B9" w:rsidP="00243F23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AE761BE" w14:textId="77777777" w:rsidR="004422B9" w:rsidRPr="00243F23" w:rsidRDefault="006D4818" w:rsidP="00243F23">
      <w:pPr>
        <w:ind w:left="215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-4"/>
          <w:position w:val="-1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-5"/>
          <w:position w:val="-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-4"/>
          <w:position w:val="-1"/>
          <w:sz w:val="22"/>
          <w:szCs w:val="22"/>
        </w:rPr>
        <w:t>he</w:t>
      </w:r>
      <w:r w:rsidRPr="00243F23">
        <w:rPr>
          <w:rFonts w:asciiTheme="minorHAnsi" w:eastAsia="Century Gothic" w:hAnsiTheme="minorHAnsi" w:cstheme="minorHAnsi"/>
          <w:position w:val="-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10"/>
          <w:position w:val="-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-5"/>
          <w:position w:val="-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-4"/>
          <w:position w:val="-1"/>
          <w:sz w:val="22"/>
          <w:szCs w:val="22"/>
        </w:rPr>
        <w:t>ongue</w:t>
      </w:r>
      <w:r w:rsidRPr="00243F23">
        <w:rPr>
          <w:rFonts w:asciiTheme="minorHAnsi" w:eastAsia="Century Gothic" w:hAnsiTheme="minorHAnsi" w:cstheme="minorHAnsi"/>
          <w:spacing w:val="-5"/>
          <w:position w:val="-1"/>
          <w:sz w:val="22"/>
          <w:szCs w:val="22"/>
        </w:rPr>
        <w:t>(s</w:t>
      </w:r>
      <w:r w:rsidRPr="00243F23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)     </w:t>
      </w:r>
      <w:r w:rsidRPr="00243F23">
        <w:rPr>
          <w:rFonts w:asciiTheme="minorHAnsi" w:eastAsia="Century Gothic" w:hAnsiTheme="minorHAnsi" w:cstheme="minorHAnsi"/>
          <w:spacing w:val="26"/>
          <w:position w:val="-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-4"/>
          <w:w w:val="103"/>
          <w:position w:val="-1"/>
          <w:sz w:val="22"/>
          <w:szCs w:val="22"/>
        </w:rPr>
        <w:t>Po</w:t>
      </w:r>
      <w:r w:rsidRPr="00243F23">
        <w:rPr>
          <w:rFonts w:asciiTheme="minorHAnsi" w:eastAsia="Century Gothic" w:hAnsiTheme="minorHAnsi" w:cstheme="minorHAnsi"/>
          <w:spacing w:val="-5"/>
          <w:w w:val="103"/>
          <w:position w:val="-1"/>
          <w:sz w:val="22"/>
          <w:szCs w:val="22"/>
        </w:rPr>
        <w:t>rt</w:t>
      </w:r>
      <w:r w:rsidRPr="00243F23">
        <w:rPr>
          <w:rFonts w:asciiTheme="minorHAnsi" w:eastAsia="Century Gothic" w:hAnsiTheme="minorHAnsi" w:cstheme="minorHAnsi"/>
          <w:spacing w:val="-4"/>
          <w:w w:val="103"/>
          <w:position w:val="-1"/>
          <w:sz w:val="22"/>
          <w:szCs w:val="22"/>
        </w:rPr>
        <w:t>ugue</w:t>
      </w:r>
      <w:r w:rsidRPr="00243F23">
        <w:rPr>
          <w:rFonts w:asciiTheme="minorHAnsi" w:eastAsia="Century Gothic" w:hAnsiTheme="minorHAnsi" w:cstheme="minorHAnsi"/>
          <w:spacing w:val="-5"/>
          <w:w w:val="103"/>
          <w:position w:val="-1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w w:val="103"/>
          <w:position w:val="-1"/>
          <w:sz w:val="22"/>
          <w:szCs w:val="22"/>
        </w:rPr>
        <w:t>e</w:t>
      </w:r>
    </w:p>
    <w:p w14:paraId="599D7A35" w14:textId="77777777" w:rsidR="004422B9" w:rsidRPr="00243F23" w:rsidRDefault="004422B9" w:rsidP="00243F23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9662856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2F261FFE" w14:textId="77777777" w:rsidR="004422B9" w:rsidRPr="00243F23" w:rsidRDefault="006D4818" w:rsidP="00243F23">
      <w:pPr>
        <w:spacing w:before="30"/>
        <w:ind w:left="103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hAnsiTheme="minorHAnsi" w:cstheme="minorHAnsi"/>
          <w:sz w:val="22"/>
          <w:szCs w:val="22"/>
        </w:rPr>
        <w:pict w14:anchorId="2EA9A7F5"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left:0;text-align:left;margin-left:168.3pt;margin-top:.05pt;width:307.75pt;height:39.7pt;z-index:-25165670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276"/>
                    <w:gridCol w:w="1220"/>
                    <w:gridCol w:w="1219"/>
                    <w:gridCol w:w="1224"/>
                    <w:gridCol w:w="1205"/>
                  </w:tblGrid>
                  <w:tr w:rsidR="004422B9" w14:paraId="6FFC9153" w14:textId="77777777">
                    <w:trPr>
                      <w:trHeight w:hRule="exact" w:val="264"/>
                    </w:trPr>
                    <w:tc>
                      <w:tcPr>
                        <w:tcW w:w="2496" w:type="dxa"/>
                        <w:gridSpan w:val="2"/>
                        <w:tcBorders>
                          <w:top w:val="single" w:sz="8" w:space="0" w:color="C0C0C0"/>
                          <w:left w:val="nil"/>
                          <w:bottom w:val="single" w:sz="8" w:space="0" w:color="C0C0C0"/>
                          <w:right w:val="single" w:sz="8" w:space="0" w:color="C0C0C0"/>
                        </w:tcBorders>
                      </w:tcPr>
                      <w:p w14:paraId="44F7C6E0" w14:textId="77777777" w:rsidR="004422B9" w:rsidRDefault="006D4818">
                        <w:pPr>
                          <w:spacing w:before="9"/>
                          <w:rPr>
                            <w:rFonts w:ascii="Century Gothic" w:eastAsia="Century Gothic" w:hAnsi="Century Gothic" w:cs="Century Gothic"/>
                          </w:rPr>
                        </w:pPr>
                        <w:r>
                          <w:rPr>
                            <w:rFonts w:ascii="Century Gothic" w:eastAsia="Century Gothic" w:hAnsi="Century Gothic" w:cs="Century Gothic"/>
                            <w:w w:val="103"/>
                            <w:u w:val="thick" w:color="C0C0C0"/>
                          </w:rPr>
                          <w:t xml:space="preserve"> </w:t>
                        </w:r>
                        <w:r>
                          <w:rPr>
                            <w:rFonts w:ascii="Century Gothic" w:eastAsia="Century Gothic" w:hAnsi="Century Gothic" w:cs="Century Gothic"/>
                            <w:u w:val="thick" w:color="C0C0C0"/>
                          </w:rPr>
                          <w:t xml:space="preserve">      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25"/>
                            <w:u w:val="thick" w:color="C0C0C0"/>
                          </w:rPr>
                          <w:t xml:space="preserve"> 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4"/>
                            <w:w w:val="103"/>
                            <w:u w:val="thick" w:color="C0C0C0"/>
                          </w:rPr>
                          <w:t>UNDERS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21"/>
                            <w:w w:val="103"/>
                            <w:u w:val="thick" w:color="C0C0C0"/>
                          </w:rPr>
                          <w:t>T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4"/>
                            <w:w w:val="103"/>
                          </w:rPr>
                          <w:t>AND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5"/>
                            <w:w w:val="103"/>
                          </w:rPr>
                          <w:t>I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4"/>
                            <w:w w:val="103"/>
                          </w:rPr>
                          <w:t>N</w:t>
                        </w:r>
                        <w:r>
                          <w:rPr>
                            <w:rFonts w:ascii="Century Gothic" w:eastAsia="Century Gothic" w:hAnsi="Century Gothic" w:cs="Century Gothic"/>
                            <w:w w:val="103"/>
                          </w:rPr>
                          <w:t>G</w:t>
                        </w:r>
                      </w:p>
                    </w:tc>
                    <w:tc>
                      <w:tcPr>
                        <w:tcW w:w="2443" w:type="dxa"/>
                        <w:gridSpan w:val="2"/>
                        <w:tcBorders>
                          <w:top w:val="single" w:sz="8" w:space="0" w:color="C0C0C0"/>
                          <w:left w:val="single" w:sz="8" w:space="0" w:color="C0C0C0"/>
                          <w:bottom w:val="single" w:sz="8" w:space="0" w:color="C0C0C0"/>
                          <w:right w:val="single" w:sz="8" w:space="0" w:color="C0C0C0"/>
                        </w:tcBorders>
                      </w:tcPr>
                      <w:p w14:paraId="70955038" w14:textId="77777777" w:rsidR="004422B9" w:rsidRDefault="006D4818">
                        <w:pPr>
                          <w:spacing w:before="9"/>
                          <w:ind w:left="747"/>
                          <w:rPr>
                            <w:rFonts w:ascii="Century Gothic" w:eastAsia="Century Gothic" w:hAnsi="Century Gothic" w:cs="Century Gothic"/>
                          </w:rPr>
                        </w:pPr>
                        <w:r>
                          <w:rPr>
                            <w:rFonts w:ascii="Century Gothic" w:eastAsia="Century Gothic" w:hAnsi="Century Gothic" w:cs="Century Gothic"/>
                            <w:spacing w:val="-4"/>
                            <w:w w:val="103"/>
                          </w:rPr>
                          <w:t>SPEAK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5"/>
                            <w:w w:val="103"/>
                          </w:rPr>
                          <w:t>I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4"/>
                            <w:w w:val="103"/>
                          </w:rPr>
                          <w:t>N</w:t>
                        </w:r>
                        <w:r>
                          <w:rPr>
                            <w:rFonts w:ascii="Century Gothic" w:eastAsia="Century Gothic" w:hAnsi="Century Gothic" w:cs="Century Gothic"/>
                            <w:w w:val="103"/>
                          </w:rPr>
                          <w:t>G</w:t>
                        </w:r>
                      </w:p>
                    </w:tc>
                    <w:tc>
                      <w:tcPr>
                        <w:tcW w:w="1205" w:type="dxa"/>
                        <w:tcBorders>
                          <w:top w:val="single" w:sz="8" w:space="0" w:color="C0C0C0"/>
                          <w:left w:val="single" w:sz="8" w:space="0" w:color="C0C0C0"/>
                          <w:bottom w:val="single" w:sz="8" w:space="0" w:color="C0C0C0"/>
                          <w:right w:val="nil"/>
                        </w:tcBorders>
                      </w:tcPr>
                      <w:p w14:paraId="2B33742C" w14:textId="77777777" w:rsidR="004422B9" w:rsidRDefault="006D4818">
                        <w:pPr>
                          <w:spacing w:before="9"/>
                          <w:ind w:left="209"/>
                          <w:rPr>
                            <w:rFonts w:ascii="Century Gothic" w:eastAsia="Century Gothic" w:hAnsi="Century Gothic" w:cs="Century Gothic"/>
                          </w:rPr>
                        </w:pPr>
                        <w:r>
                          <w:rPr>
                            <w:rFonts w:ascii="Century Gothic" w:eastAsia="Century Gothic" w:hAnsi="Century Gothic" w:cs="Century Gothic"/>
                            <w:spacing w:val="-3"/>
                            <w:w w:val="103"/>
                          </w:rPr>
                          <w:t>W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4"/>
                            <w:w w:val="103"/>
                          </w:rPr>
                          <w:t>R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5"/>
                            <w:w w:val="103"/>
                          </w:rPr>
                          <w:t>ITI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4"/>
                            <w:w w:val="103"/>
                          </w:rPr>
                          <w:t>N</w:t>
                        </w:r>
                        <w:r>
                          <w:rPr>
                            <w:rFonts w:ascii="Century Gothic" w:eastAsia="Century Gothic" w:hAnsi="Century Gothic" w:cs="Century Gothic"/>
                            <w:w w:val="103"/>
                          </w:rPr>
                          <w:t>G</w:t>
                        </w:r>
                      </w:p>
                    </w:tc>
                  </w:tr>
                  <w:tr w:rsidR="004422B9" w14:paraId="53F60965" w14:textId="77777777">
                    <w:trPr>
                      <w:trHeight w:hRule="exact" w:val="260"/>
                    </w:trPr>
                    <w:tc>
                      <w:tcPr>
                        <w:tcW w:w="1276" w:type="dxa"/>
                        <w:vMerge w:val="restart"/>
                        <w:tcBorders>
                          <w:top w:val="nil"/>
                          <w:left w:val="nil"/>
                          <w:right w:val="single" w:sz="8" w:space="0" w:color="C0C0C0"/>
                        </w:tcBorders>
                      </w:tcPr>
                      <w:p w14:paraId="47601915" w14:textId="77777777" w:rsidR="004422B9" w:rsidRDefault="004422B9">
                        <w:pPr>
                          <w:spacing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4CAF2540" w14:textId="77777777" w:rsidR="004422B9" w:rsidRDefault="006D4818">
                        <w:pPr>
                          <w:ind w:left="249"/>
                          <w:rPr>
                            <w:rFonts w:ascii="Century Gothic" w:eastAsia="Century Gothic" w:hAnsi="Century Gothic" w:cs="Century Gothic"/>
                          </w:rPr>
                        </w:pPr>
                        <w:r>
                          <w:rPr>
                            <w:rFonts w:ascii="Century Gothic" w:eastAsia="Century Gothic" w:hAnsi="Century Gothic" w:cs="Century Gothic"/>
                            <w:spacing w:val="-5"/>
                            <w:w w:val="103"/>
                          </w:rPr>
                          <w:t>List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4"/>
                            <w:w w:val="103"/>
                          </w:rPr>
                          <w:t>en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5"/>
                            <w:w w:val="103"/>
                          </w:rPr>
                          <w:t>i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4"/>
                            <w:w w:val="103"/>
                          </w:rPr>
                          <w:t>n</w:t>
                        </w:r>
                        <w:r>
                          <w:rPr>
                            <w:rFonts w:ascii="Century Gothic" w:eastAsia="Century Gothic" w:hAnsi="Century Gothic" w:cs="Century Gothic"/>
                            <w:w w:val="103"/>
                          </w:rPr>
                          <w:t>g</w:t>
                        </w:r>
                      </w:p>
                    </w:tc>
                    <w:tc>
                      <w:tcPr>
                        <w:tcW w:w="1219" w:type="dxa"/>
                        <w:tcBorders>
                          <w:top w:val="single" w:sz="8" w:space="0" w:color="C0C0C0"/>
                          <w:left w:val="single" w:sz="8" w:space="0" w:color="C0C0C0"/>
                          <w:bottom w:val="nil"/>
                          <w:right w:val="single" w:sz="8" w:space="0" w:color="C0C0C0"/>
                        </w:tcBorders>
                      </w:tcPr>
                      <w:p w14:paraId="7634F44B" w14:textId="77777777" w:rsidR="004422B9" w:rsidRDefault="004422B9">
                        <w:pPr>
                          <w:spacing w:before="9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688CDE99" w14:textId="77777777" w:rsidR="004422B9" w:rsidRDefault="006D4818">
                        <w:pPr>
                          <w:spacing w:line="120" w:lineRule="exact"/>
                          <w:ind w:left="201"/>
                          <w:rPr>
                            <w:rFonts w:ascii="Century Gothic" w:eastAsia="Century Gothic" w:hAnsi="Century Gothic" w:cs="Century Gothic"/>
                          </w:rPr>
                        </w:pPr>
                        <w:r>
                          <w:rPr>
                            <w:rFonts w:ascii="Century Gothic" w:eastAsia="Century Gothic" w:hAnsi="Century Gothic" w:cs="Century Gothic"/>
                            <w:spacing w:val="-4"/>
                            <w:w w:val="103"/>
                            <w:position w:val="-9"/>
                          </w:rPr>
                          <w:t>Read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5"/>
                            <w:w w:val="103"/>
                            <w:position w:val="-9"/>
                          </w:rPr>
                          <w:t>i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4"/>
                            <w:w w:val="103"/>
                            <w:position w:val="-9"/>
                          </w:rPr>
                          <w:t>ng</w:t>
                        </w:r>
                      </w:p>
                    </w:tc>
                    <w:tc>
                      <w:tcPr>
                        <w:tcW w:w="1219" w:type="dxa"/>
                        <w:tcBorders>
                          <w:top w:val="single" w:sz="8" w:space="0" w:color="C0C0C0"/>
                          <w:left w:val="single" w:sz="8" w:space="0" w:color="C0C0C0"/>
                          <w:bottom w:val="nil"/>
                          <w:right w:val="single" w:sz="8" w:space="0" w:color="C0C0C0"/>
                        </w:tcBorders>
                      </w:tcPr>
                      <w:p w14:paraId="7F448F6F" w14:textId="77777777" w:rsidR="004422B9" w:rsidRDefault="006D4818">
                        <w:pPr>
                          <w:spacing w:before="9"/>
                          <w:ind w:left="249"/>
                          <w:rPr>
                            <w:rFonts w:ascii="Century Gothic" w:eastAsia="Century Gothic" w:hAnsi="Century Gothic" w:cs="Century Gothic"/>
                          </w:rPr>
                        </w:pPr>
                        <w:r>
                          <w:rPr>
                            <w:rFonts w:ascii="Century Gothic" w:eastAsia="Century Gothic" w:hAnsi="Century Gothic" w:cs="Century Gothic"/>
                            <w:spacing w:val="-4"/>
                            <w:w w:val="103"/>
                          </w:rPr>
                          <w:t>Spoke</w:t>
                        </w:r>
                        <w:r>
                          <w:rPr>
                            <w:rFonts w:ascii="Century Gothic" w:eastAsia="Century Gothic" w:hAnsi="Century Gothic" w:cs="Century Gothic"/>
                            <w:w w:val="103"/>
                          </w:rPr>
                          <w:t>n</w:t>
                        </w:r>
                      </w:p>
                    </w:tc>
                    <w:tc>
                      <w:tcPr>
                        <w:tcW w:w="1224" w:type="dxa"/>
                        <w:tcBorders>
                          <w:top w:val="single" w:sz="8" w:space="0" w:color="C0C0C0"/>
                          <w:left w:val="single" w:sz="8" w:space="0" w:color="C0C0C0"/>
                          <w:bottom w:val="nil"/>
                          <w:right w:val="single" w:sz="8" w:space="0" w:color="C0C0C0"/>
                        </w:tcBorders>
                      </w:tcPr>
                      <w:p w14:paraId="043F9F32" w14:textId="77777777" w:rsidR="004422B9" w:rsidRDefault="006D4818">
                        <w:pPr>
                          <w:spacing w:before="9"/>
                          <w:ind w:left="250"/>
                          <w:rPr>
                            <w:rFonts w:ascii="Century Gothic" w:eastAsia="Century Gothic" w:hAnsi="Century Gothic" w:cs="Century Gothic"/>
                          </w:rPr>
                        </w:pPr>
                        <w:r>
                          <w:rPr>
                            <w:rFonts w:ascii="Century Gothic" w:eastAsia="Century Gothic" w:hAnsi="Century Gothic" w:cs="Century Gothic"/>
                            <w:spacing w:val="-4"/>
                            <w:w w:val="103"/>
                          </w:rPr>
                          <w:t>Spoke</w:t>
                        </w:r>
                        <w:r>
                          <w:rPr>
                            <w:rFonts w:ascii="Century Gothic" w:eastAsia="Century Gothic" w:hAnsi="Century Gothic" w:cs="Century Gothic"/>
                            <w:w w:val="103"/>
                          </w:rPr>
                          <w:t>n</w:t>
                        </w:r>
                      </w:p>
                    </w:tc>
                    <w:tc>
                      <w:tcPr>
                        <w:tcW w:w="1205" w:type="dxa"/>
                        <w:vMerge w:val="restart"/>
                        <w:tcBorders>
                          <w:top w:val="single" w:sz="8" w:space="0" w:color="C0C0C0"/>
                          <w:left w:val="single" w:sz="8" w:space="0" w:color="C0C0C0"/>
                          <w:right w:val="nil"/>
                        </w:tcBorders>
                      </w:tcPr>
                      <w:p w14:paraId="17CAFD09" w14:textId="77777777" w:rsidR="004422B9" w:rsidRDefault="004422B9">
                        <w:pPr>
                          <w:spacing w:before="14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14:paraId="6159FAC4" w14:textId="77777777" w:rsidR="004422B9" w:rsidRDefault="006D4818">
                        <w:pPr>
                          <w:tabs>
                            <w:tab w:val="left" w:pos="1180"/>
                          </w:tabs>
                          <w:ind w:left="9" w:right="-50"/>
                          <w:rPr>
                            <w:rFonts w:ascii="Century Gothic" w:eastAsia="Century Gothic" w:hAnsi="Century Gothic" w:cs="Century Gothic"/>
                          </w:rPr>
                        </w:pPr>
                        <w:r>
                          <w:rPr>
                            <w:rFonts w:ascii="Century Gothic" w:eastAsia="Century Gothic" w:hAnsi="Century Gothic" w:cs="Century Gothic"/>
                            <w:w w:val="103"/>
                            <w:u w:val="thick" w:color="C0C0C0"/>
                          </w:rPr>
                          <w:t xml:space="preserve"> </w:t>
                        </w:r>
                        <w:r>
                          <w:rPr>
                            <w:rFonts w:ascii="Century Gothic" w:eastAsia="Century Gothic" w:hAnsi="Century Gothic" w:cs="Century Gothic"/>
                            <w:u w:val="thick" w:color="C0C0C0"/>
                          </w:rPr>
                          <w:tab/>
                        </w:r>
                      </w:p>
                    </w:tc>
                  </w:tr>
                  <w:tr w:rsidR="004422B9" w14:paraId="34C188EC" w14:textId="77777777">
                    <w:trPr>
                      <w:trHeight w:hRule="exact" w:val="249"/>
                    </w:trPr>
                    <w:tc>
                      <w:tcPr>
                        <w:tcW w:w="1276" w:type="dxa"/>
                        <w:vMerge/>
                        <w:tcBorders>
                          <w:left w:val="nil"/>
                          <w:bottom w:val="single" w:sz="8" w:space="0" w:color="C0C0C0"/>
                          <w:right w:val="single" w:sz="8" w:space="0" w:color="C0C0C0"/>
                        </w:tcBorders>
                      </w:tcPr>
                      <w:p w14:paraId="20D33984" w14:textId="77777777" w:rsidR="004422B9" w:rsidRDefault="004422B9"/>
                    </w:tc>
                    <w:tc>
                      <w:tcPr>
                        <w:tcW w:w="1219" w:type="dxa"/>
                        <w:tcBorders>
                          <w:top w:val="nil"/>
                          <w:left w:val="single" w:sz="8" w:space="0" w:color="C0C0C0"/>
                          <w:bottom w:val="nil"/>
                          <w:right w:val="single" w:sz="8" w:space="0" w:color="C0C0C0"/>
                        </w:tcBorders>
                      </w:tcPr>
                      <w:p w14:paraId="62523DEA" w14:textId="77777777" w:rsidR="004422B9" w:rsidRDefault="006D4818">
                        <w:pPr>
                          <w:tabs>
                            <w:tab w:val="left" w:pos="1180"/>
                          </w:tabs>
                          <w:spacing w:line="220" w:lineRule="exact"/>
                          <w:ind w:left="9" w:right="-41"/>
                          <w:rPr>
                            <w:rFonts w:ascii="Century Gothic" w:eastAsia="Century Gothic" w:hAnsi="Century Gothic" w:cs="Century Gothic"/>
                          </w:rPr>
                        </w:pPr>
                        <w:r>
                          <w:rPr>
                            <w:rFonts w:ascii="Century Gothic" w:eastAsia="Century Gothic" w:hAnsi="Century Gothic" w:cs="Century Gothic"/>
                            <w:w w:val="103"/>
                            <w:u w:val="thick" w:color="C0C0C0"/>
                          </w:rPr>
                          <w:t xml:space="preserve"> </w:t>
                        </w:r>
                        <w:r>
                          <w:rPr>
                            <w:rFonts w:ascii="Century Gothic" w:eastAsia="Century Gothic" w:hAnsi="Century Gothic" w:cs="Century Gothic"/>
                            <w:u w:val="thick" w:color="C0C0C0"/>
                          </w:rPr>
                          <w:tab/>
                        </w:r>
                      </w:p>
                    </w:tc>
                    <w:tc>
                      <w:tcPr>
                        <w:tcW w:w="1219" w:type="dxa"/>
                        <w:tcBorders>
                          <w:top w:val="nil"/>
                          <w:left w:val="single" w:sz="8" w:space="0" w:color="C0C0C0"/>
                          <w:bottom w:val="nil"/>
                          <w:right w:val="single" w:sz="8" w:space="0" w:color="C0C0C0"/>
                        </w:tcBorders>
                      </w:tcPr>
                      <w:p w14:paraId="081E265C" w14:textId="77777777" w:rsidR="004422B9" w:rsidRDefault="006D4818">
                        <w:pPr>
                          <w:spacing w:line="220" w:lineRule="exact"/>
                          <w:ind w:left="9" w:right="-41"/>
                          <w:rPr>
                            <w:rFonts w:ascii="Century Gothic" w:eastAsia="Century Gothic" w:hAnsi="Century Gothic" w:cs="Century Gothic"/>
                          </w:rPr>
                        </w:pPr>
                        <w:r>
                          <w:rPr>
                            <w:rFonts w:ascii="Century Gothic" w:eastAsia="Century Gothic" w:hAnsi="Century Gothic" w:cs="Century Gothic"/>
                            <w:w w:val="103"/>
                            <w:u w:val="thick" w:color="C0C0C0"/>
                          </w:rPr>
                          <w:t xml:space="preserve"> 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19"/>
                            <w:u w:val="thick" w:color="C0C0C0"/>
                          </w:rPr>
                          <w:t xml:space="preserve"> 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5"/>
                            <w:w w:val="103"/>
                            <w:u w:val="thick" w:color="C0C0C0"/>
                          </w:rPr>
                          <w:t>i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4"/>
                            <w:w w:val="103"/>
                            <w:u w:val="thick" w:color="C0C0C0"/>
                          </w:rPr>
                          <w:t>n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5"/>
                            <w:w w:val="103"/>
                            <w:u w:val="thick" w:color="C0C0C0"/>
                          </w:rPr>
                          <w:t>t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4"/>
                            <w:w w:val="103"/>
                            <w:u w:val="thick" w:color="C0C0C0"/>
                          </w:rPr>
                          <w:t>e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5"/>
                            <w:w w:val="103"/>
                            <w:u w:val="thick" w:color="C0C0C0"/>
                          </w:rPr>
                          <w:t>r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4"/>
                            <w:w w:val="103"/>
                            <w:u w:val="thick" w:color="C0C0C0"/>
                          </w:rPr>
                          <w:t>ac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5"/>
                            <w:w w:val="103"/>
                            <w:u w:val="thick" w:color="C0C0C0"/>
                          </w:rPr>
                          <w:t>ti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4"/>
                            <w:w w:val="103"/>
                            <w:u w:val="thick" w:color="C0C0C0"/>
                          </w:rPr>
                          <w:t>o</w:t>
                        </w:r>
                        <w:r>
                          <w:rPr>
                            <w:rFonts w:ascii="Century Gothic" w:eastAsia="Century Gothic" w:hAnsi="Century Gothic" w:cs="Century Gothic"/>
                            <w:w w:val="103"/>
                            <w:u w:val="thick" w:color="C0C0C0"/>
                          </w:rPr>
                          <w:t xml:space="preserve">n 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5"/>
                            <w:u w:val="thick" w:color="C0C0C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24" w:type="dxa"/>
                        <w:tcBorders>
                          <w:top w:val="nil"/>
                          <w:left w:val="single" w:sz="8" w:space="0" w:color="C0C0C0"/>
                          <w:bottom w:val="nil"/>
                          <w:right w:val="single" w:sz="8" w:space="0" w:color="C0C0C0"/>
                        </w:tcBorders>
                      </w:tcPr>
                      <w:p w14:paraId="07B23D90" w14:textId="77777777" w:rsidR="004422B9" w:rsidRDefault="006D4818">
                        <w:pPr>
                          <w:spacing w:line="220" w:lineRule="exact"/>
                          <w:ind w:left="9" w:right="-41"/>
                          <w:rPr>
                            <w:rFonts w:ascii="Century Gothic" w:eastAsia="Century Gothic" w:hAnsi="Century Gothic" w:cs="Century Gothic"/>
                          </w:rPr>
                        </w:pPr>
                        <w:r>
                          <w:rPr>
                            <w:rFonts w:ascii="Century Gothic" w:eastAsia="Century Gothic" w:hAnsi="Century Gothic" w:cs="Century Gothic"/>
                            <w:w w:val="103"/>
                            <w:u w:val="thick" w:color="C0C0C0"/>
                          </w:rPr>
                          <w:t xml:space="preserve"> 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35"/>
                            <w:u w:val="thick" w:color="C0C0C0"/>
                          </w:rPr>
                          <w:t xml:space="preserve"> 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4"/>
                            <w:w w:val="103"/>
                            <w:u w:val="thick" w:color="C0C0C0"/>
                          </w:rPr>
                          <w:t>p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6"/>
                            <w:w w:val="103"/>
                            <w:u w:val="thick" w:color="C0C0C0"/>
                          </w:rPr>
                          <w:t>r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4"/>
                            <w:w w:val="103"/>
                            <w:u w:val="thick" w:color="C0C0C0"/>
                          </w:rPr>
                          <w:t>oduc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5"/>
                            <w:w w:val="103"/>
                            <w:u w:val="thick" w:color="C0C0C0"/>
                          </w:rPr>
                          <w:t>ti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4"/>
                            <w:w w:val="103"/>
                            <w:u w:val="thick" w:color="C0C0C0"/>
                          </w:rPr>
                          <w:t>o</w:t>
                        </w:r>
                        <w:r>
                          <w:rPr>
                            <w:rFonts w:ascii="Century Gothic" w:eastAsia="Century Gothic" w:hAnsi="Century Gothic" w:cs="Century Gothic"/>
                            <w:w w:val="103"/>
                            <w:u w:val="thick" w:color="C0C0C0"/>
                          </w:rPr>
                          <w:t xml:space="preserve">n </w:t>
                        </w:r>
                        <w:r>
                          <w:rPr>
                            <w:rFonts w:ascii="Century Gothic" w:eastAsia="Century Gothic" w:hAnsi="Century Gothic" w:cs="Century Gothic"/>
                            <w:spacing w:val="-19"/>
                            <w:u w:val="thick" w:color="C0C0C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05" w:type="dxa"/>
                        <w:vMerge/>
                        <w:tcBorders>
                          <w:left w:val="single" w:sz="8" w:space="0" w:color="C0C0C0"/>
                          <w:bottom w:val="nil"/>
                          <w:right w:val="nil"/>
                        </w:tcBorders>
                      </w:tcPr>
                      <w:p w14:paraId="5BF0823F" w14:textId="77777777" w:rsidR="004422B9" w:rsidRDefault="004422B9"/>
                    </w:tc>
                  </w:tr>
                </w:tbl>
                <w:p w14:paraId="7FAE9DFF" w14:textId="77777777" w:rsidR="004422B9" w:rsidRDefault="004422B9"/>
              </w:txbxContent>
            </v:textbox>
            <w10:wrap anchorx="page"/>
          </v:shape>
        </w:pict>
      </w:r>
      <w:r w:rsidRPr="00243F23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-5"/>
          <w:position w:val="-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-4"/>
          <w:position w:val="-1"/>
          <w:sz w:val="22"/>
          <w:szCs w:val="22"/>
        </w:rPr>
        <w:t>he</w:t>
      </w:r>
      <w:r w:rsidRPr="00243F23">
        <w:rPr>
          <w:rFonts w:asciiTheme="minorHAnsi" w:eastAsia="Century Gothic" w:hAnsiTheme="minorHAnsi" w:cstheme="minorHAnsi"/>
          <w:position w:val="-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6"/>
          <w:position w:val="-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-5"/>
          <w:w w:val="103"/>
          <w:position w:val="-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-4"/>
          <w:w w:val="103"/>
          <w:position w:val="-1"/>
          <w:sz w:val="22"/>
          <w:szCs w:val="22"/>
        </w:rPr>
        <w:t>anguage</w:t>
      </w:r>
      <w:r w:rsidRPr="00243F23">
        <w:rPr>
          <w:rFonts w:asciiTheme="minorHAnsi" w:eastAsia="Century Gothic" w:hAnsiTheme="minorHAnsi" w:cstheme="minorHAnsi"/>
          <w:spacing w:val="-5"/>
          <w:w w:val="103"/>
          <w:position w:val="-1"/>
          <w:sz w:val="22"/>
          <w:szCs w:val="22"/>
        </w:rPr>
        <w:t>(s</w:t>
      </w:r>
      <w:r w:rsidRPr="00243F23">
        <w:rPr>
          <w:rFonts w:asciiTheme="minorHAnsi" w:eastAsia="Century Gothic" w:hAnsiTheme="minorHAnsi" w:cstheme="minorHAnsi"/>
          <w:w w:val="103"/>
          <w:position w:val="-1"/>
          <w:sz w:val="22"/>
          <w:szCs w:val="22"/>
        </w:rPr>
        <w:t>)</w:t>
      </w:r>
    </w:p>
    <w:p w14:paraId="64A62851" w14:textId="77777777" w:rsidR="004422B9" w:rsidRPr="00243F23" w:rsidRDefault="004422B9" w:rsidP="00243F2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5658B7C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33A4E8A4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587DB830" w14:textId="77777777" w:rsidR="004422B9" w:rsidRPr="00243F23" w:rsidRDefault="006D4818" w:rsidP="00243F23">
      <w:pPr>
        <w:spacing w:before="35"/>
        <w:ind w:left="1200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hAnsiTheme="minorHAnsi" w:cstheme="minorHAnsi"/>
          <w:sz w:val="22"/>
          <w:szCs w:val="22"/>
        </w:rPr>
        <w:lastRenderedPageBreak/>
        <w:pict w14:anchorId="3D9D38C5">
          <v:group id="_x0000_s1036" style="position:absolute;left:0;text-align:left;margin-left:168.1pt;margin-top:13.9pt;width:308.95pt;height:14pt;z-index:-251658752;mso-position-horizontal-relative:page" coordorigin="3362,278" coordsize="6179,280">
            <v:shape id="_x0000_s1056" style="position:absolute;left:3372;top:289;width:14;height:245" coordorigin="3372,289" coordsize="14,245" path="m3372,533r14,l3386,289r-14,l3372,533xe" fillcolor="#ececec" stroked="f">
              <v:path arrowok="t"/>
            </v:shape>
            <v:shape id="_x0000_s1055" style="position:absolute;left:3386;top:289;width:6144;height:245" coordorigin="3386,289" coordsize="6144,245" path="m3386,533r6144,l9530,289r-6144,l3386,533xe" fillcolor="#ececec" stroked="f">
              <v:path arrowok="t"/>
            </v:shape>
            <v:shape id="_x0000_s1054" style="position:absolute;left:3386;top:284;width:1258;height:0" coordorigin="3386,284" coordsize="1258,0" path="m3386,284r1258,e" filled="f" strokecolor="silver" strokeweight=".58pt">
              <v:path arrowok="t"/>
            </v:shape>
            <v:shape id="_x0000_s1053" style="position:absolute;left:4644;top:284;width:10;height:0" coordorigin="4644,284" coordsize="10,0" path="m4644,284r10,e" filled="f" strokecolor="silver" strokeweight=".58pt">
              <v:path arrowok="t"/>
            </v:shape>
            <v:shape id="_x0000_s1052" style="position:absolute;left:4654;top:284;width:1210;height:0" coordorigin="4654,284" coordsize="1210,0" path="m4654,284r1209,e" filled="f" strokecolor="silver" strokeweight=".58pt">
              <v:path arrowok="t"/>
            </v:shape>
            <v:shape id="_x0000_s1051" style="position:absolute;left:5863;top:284;width:10;height:0" coordorigin="5863,284" coordsize="10,0" path="m5863,284r10,e" filled="f" strokecolor="silver" strokeweight=".58pt">
              <v:path arrowok="t"/>
            </v:shape>
            <v:shape id="_x0000_s1050" style="position:absolute;left:5873;top:284;width:1210;height:0" coordorigin="5873,284" coordsize="1210,0" path="m5873,284r1209,e" filled="f" strokecolor="silver" strokeweight=".58pt">
              <v:path arrowok="t"/>
            </v:shape>
            <v:shape id="_x0000_s1049" style="position:absolute;left:7082;top:284;width:10;height:0" coordorigin="7082,284" coordsize="10,0" path="m7082,284r10,e" filled="f" strokecolor="silver" strokeweight=".58pt">
              <v:path arrowok="t"/>
            </v:shape>
            <v:shape id="_x0000_s1048" style="position:absolute;left:7092;top:284;width:1214;height:0" coordorigin="7092,284" coordsize="1214,0" path="m7092,284r1214,e" filled="f" strokecolor="silver" strokeweight=".58pt">
              <v:path arrowok="t"/>
            </v:shape>
            <v:shape id="_x0000_s1047" style="position:absolute;left:8306;top:284;width:10;height:0" coordorigin="8306,284" coordsize="10,0" path="m8306,284r10,e" filled="f" strokecolor="silver" strokeweight=".58pt">
              <v:path arrowok="t"/>
            </v:shape>
            <v:shape id="_x0000_s1046" style="position:absolute;left:8316;top:284;width:1214;height:0" coordorigin="8316,284" coordsize="1214,0" path="m8316,284r1214,e" filled="f" strokecolor="silver" strokeweight=".58pt">
              <v:path arrowok="t"/>
            </v:shape>
            <v:shape id="_x0000_s1045" style="position:absolute;left:3386;top:548;width:1258;height:0" coordorigin="3386,548" coordsize="1258,0" path="m3386,548r1258,e" filled="f" strokecolor="silver" strokeweight="1.06pt">
              <v:path arrowok="t"/>
            </v:shape>
            <v:shape id="_x0000_s1044" style="position:absolute;left:4644;top:548;width:19;height:0" coordorigin="4644,548" coordsize="19,0" path="m4644,548r19,e" filled="f" strokecolor="silver" strokeweight="1.06pt">
              <v:path arrowok="t"/>
            </v:shape>
            <v:shape id="_x0000_s1043" style="position:absolute;left:4663;top:548;width:1200;height:0" coordorigin="4663,548" coordsize="1200,0" path="m4663,548r1200,e" filled="f" strokecolor="silver" strokeweight="1.06pt">
              <v:path arrowok="t"/>
            </v:shape>
            <v:shape id="_x0000_s1042" style="position:absolute;left:5863;top:548;width:19;height:0" coordorigin="5863,548" coordsize="19,0" path="m5863,548r19,e" filled="f" strokecolor="silver" strokeweight="1.06pt">
              <v:path arrowok="t"/>
            </v:shape>
            <v:shape id="_x0000_s1041" style="position:absolute;left:5882;top:548;width:1200;height:0" coordorigin="5882,548" coordsize="1200,0" path="m5882,548r1200,e" filled="f" strokecolor="silver" strokeweight="1.06pt">
              <v:path arrowok="t"/>
            </v:shape>
            <v:shape id="_x0000_s1040" style="position:absolute;left:7082;top:548;width:19;height:0" coordorigin="7082,548" coordsize="19,0" path="m7082,548r20,e" filled="f" strokecolor="silver" strokeweight="1.06pt">
              <v:path arrowok="t"/>
            </v:shape>
            <v:shape id="_x0000_s1039" style="position:absolute;left:7102;top:548;width:1205;height:0" coordorigin="7102,548" coordsize="1205,0" path="m7102,548r1204,e" filled="f" strokecolor="silver" strokeweight="1.06pt">
              <v:path arrowok="t"/>
            </v:shape>
            <v:shape id="_x0000_s1038" style="position:absolute;left:8306;top:548;width:19;height:0" coordorigin="8306,548" coordsize="19,0" path="m8306,548r20,e" filled="f" strokecolor="silver" strokeweight="1.06pt">
              <v:path arrowok="t"/>
            </v:shape>
            <v:shape id="_x0000_s1037" style="position:absolute;left:8326;top:548;width:1205;height:0" coordorigin="8326,548" coordsize="1205,0" path="m8326,548r1204,e" filled="f" strokecolor="silver" strokeweight="1.06pt">
              <v:path arrowok="t"/>
            </v:shape>
            <w10:wrap anchorx="page"/>
          </v:group>
        </w:pict>
      </w:r>
      <w:r w:rsidRPr="00243F23">
        <w:rPr>
          <w:rFonts w:asciiTheme="minorHAnsi" w:eastAsia="Century Gothic" w:hAnsiTheme="minorHAnsi" w:cstheme="minorHAnsi"/>
          <w:spacing w:val="-4"/>
          <w:position w:val="-1"/>
          <w:sz w:val="22"/>
          <w:szCs w:val="22"/>
        </w:rPr>
        <w:t>Eng</w:t>
      </w:r>
      <w:r w:rsidRPr="00243F23">
        <w:rPr>
          <w:rFonts w:asciiTheme="minorHAnsi" w:eastAsia="Century Gothic" w:hAnsiTheme="minorHAnsi" w:cstheme="minorHAnsi"/>
          <w:spacing w:val="-5"/>
          <w:position w:val="-1"/>
          <w:sz w:val="22"/>
          <w:szCs w:val="22"/>
        </w:rPr>
        <w:t>lis</w:t>
      </w:r>
      <w:r w:rsidRPr="00243F23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h          </w:t>
      </w:r>
      <w:r w:rsidRPr="00243F23">
        <w:rPr>
          <w:rFonts w:asciiTheme="minorHAnsi" w:eastAsia="Century Gothic" w:hAnsiTheme="minorHAnsi" w:cstheme="minorHAnsi"/>
          <w:spacing w:val="46"/>
          <w:position w:val="-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spacing w:val="-4"/>
          <w:position w:val="-1"/>
          <w:sz w:val="22"/>
          <w:szCs w:val="22"/>
        </w:rPr>
        <w:t>oo</w:t>
      </w:r>
      <w:r w:rsidRPr="00243F23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d         </w:t>
      </w:r>
      <w:r w:rsidRPr="00243F23">
        <w:rPr>
          <w:rFonts w:asciiTheme="minorHAnsi" w:eastAsia="Century Gothic" w:hAnsiTheme="minorHAnsi" w:cstheme="minorHAnsi"/>
          <w:spacing w:val="22"/>
          <w:position w:val="-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-4"/>
          <w:position w:val="-1"/>
          <w:sz w:val="22"/>
          <w:szCs w:val="22"/>
        </w:rPr>
        <w:t>Exce</w:t>
      </w:r>
      <w:r w:rsidRPr="00243F23">
        <w:rPr>
          <w:rFonts w:asciiTheme="minorHAnsi" w:eastAsia="Century Gothic" w:hAnsiTheme="minorHAnsi" w:cstheme="minorHAnsi"/>
          <w:spacing w:val="-5"/>
          <w:position w:val="-1"/>
          <w:sz w:val="22"/>
          <w:szCs w:val="22"/>
        </w:rPr>
        <w:t>ll</w:t>
      </w:r>
      <w:r w:rsidRPr="00243F23">
        <w:rPr>
          <w:rFonts w:asciiTheme="minorHAnsi" w:eastAsia="Century Gothic" w:hAnsiTheme="minorHAnsi" w:cstheme="minorHAnsi"/>
          <w:spacing w:val="-4"/>
          <w:position w:val="-1"/>
          <w:sz w:val="22"/>
          <w:szCs w:val="22"/>
        </w:rPr>
        <w:t>en</w:t>
      </w:r>
      <w:r w:rsidRPr="00243F23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t         </w:t>
      </w:r>
      <w:r w:rsidRPr="00243F23">
        <w:rPr>
          <w:rFonts w:asciiTheme="minorHAnsi" w:eastAsia="Century Gothic" w:hAnsiTheme="minorHAnsi" w:cstheme="minorHAnsi"/>
          <w:spacing w:val="9"/>
          <w:position w:val="-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spacing w:val="-4"/>
          <w:position w:val="-1"/>
          <w:sz w:val="22"/>
          <w:szCs w:val="22"/>
        </w:rPr>
        <w:t>oo</w:t>
      </w:r>
      <w:r w:rsidRPr="00243F23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d             </w:t>
      </w:r>
      <w:r w:rsidRPr="00243F23">
        <w:rPr>
          <w:rFonts w:asciiTheme="minorHAnsi" w:eastAsia="Century Gothic" w:hAnsiTheme="minorHAnsi" w:cstheme="minorHAnsi"/>
          <w:spacing w:val="32"/>
          <w:position w:val="-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-4"/>
          <w:position w:val="-1"/>
          <w:sz w:val="22"/>
          <w:szCs w:val="22"/>
        </w:rPr>
        <w:t>Fa</w:t>
      </w:r>
      <w:r w:rsidRPr="00243F23">
        <w:rPr>
          <w:rFonts w:asciiTheme="minorHAnsi" w:eastAsia="Century Gothic" w:hAnsiTheme="minorHAnsi" w:cstheme="minorHAnsi"/>
          <w:spacing w:val="-5"/>
          <w:position w:val="-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r               </w:t>
      </w:r>
      <w:r w:rsidRPr="00243F23">
        <w:rPr>
          <w:rFonts w:asciiTheme="minorHAnsi" w:eastAsia="Century Gothic" w:hAnsiTheme="minorHAnsi" w:cstheme="minorHAnsi"/>
          <w:spacing w:val="36"/>
          <w:position w:val="-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-4"/>
          <w:w w:val="103"/>
          <w:position w:val="-1"/>
          <w:sz w:val="22"/>
          <w:szCs w:val="22"/>
        </w:rPr>
        <w:t>Fa</w:t>
      </w:r>
      <w:r w:rsidRPr="00243F23">
        <w:rPr>
          <w:rFonts w:asciiTheme="minorHAnsi" w:eastAsia="Century Gothic" w:hAnsiTheme="minorHAnsi" w:cstheme="minorHAnsi"/>
          <w:spacing w:val="-5"/>
          <w:w w:val="103"/>
          <w:position w:val="-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w w:val="103"/>
          <w:position w:val="-1"/>
          <w:sz w:val="22"/>
          <w:szCs w:val="22"/>
        </w:rPr>
        <w:t>r</w:t>
      </w:r>
    </w:p>
    <w:p w14:paraId="6A0FF6C1" w14:textId="77777777" w:rsidR="004422B9" w:rsidRPr="00243F23" w:rsidRDefault="004422B9" w:rsidP="00243F2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17A4AD8" w14:textId="77777777" w:rsidR="004422B9" w:rsidRPr="00243F23" w:rsidRDefault="006D4818" w:rsidP="00243F23">
      <w:pPr>
        <w:spacing w:before="35"/>
        <w:ind w:left="1109"/>
        <w:rPr>
          <w:rFonts w:asciiTheme="minorHAnsi" w:eastAsia="Century Gothic" w:hAnsiTheme="minorHAnsi" w:cstheme="minorHAnsi"/>
          <w:sz w:val="22"/>
          <w:szCs w:val="22"/>
        </w:rPr>
        <w:sectPr w:rsidR="004422B9" w:rsidRPr="00243F23">
          <w:type w:val="continuous"/>
          <w:pgSz w:w="11920" w:h="16840"/>
          <w:pgMar w:top="1560" w:right="1440" w:bottom="280" w:left="1300" w:header="720" w:footer="720" w:gutter="0"/>
          <w:cols w:space="720"/>
        </w:sectPr>
      </w:pPr>
      <w:r w:rsidRPr="00243F23">
        <w:rPr>
          <w:rFonts w:asciiTheme="minorHAnsi" w:hAnsiTheme="minorHAnsi" w:cstheme="minorHAnsi"/>
          <w:sz w:val="22"/>
          <w:szCs w:val="22"/>
        </w:rPr>
        <w:pict w14:anchorId="5397C471">
          <v:group id="_x0000_s1026" style="position:absolute;left:0;text-align:left;margin-left:168.3pt;margin-top:13.9pt;width:308.5pt;height:.6pt;z-index:-251657728;mso-position-horizontal-relative:page" coordorigin="3366,278" coordsize="6170,12">
            <v:shape id="_x0000_s1035" style="position:absolute;left:3372;top:284;width:1272;height:0" coordorigin="3372,284" coordsize="1272,0" path="m3372,284r1272,e" filled="f" strokecolor="silver" strokeweight=".58pt">
              <v:path arrowok="t"/>
            </v:shape>
            <v:shape id="_x0000_s1034" style="position:absolute;left:4630;top:284;width:10;height:0" coordorigin="4630,284" coordsize="10,0" path="m4630,284r9,e" filled="f" strokecolor="silver" strokeweight=".58pt">
              <v:path arrowok="t"/>
            </v:shape>
            <v:shape id="_x0000_s1033" style="position:absolute;left:4639;top:284;width:1224;height:0" coordorigin="4639,284" coordsize="1224,0" path="m4639,284r1224,e" filled="f" strokecolor="silver" strokeweight=".58pt">
              <v:path arrowok="t"/>
            </v:shape>
            <v:shape id="_x0000_s1032" style="position:absolute;left:5849;top:284;width:10;height:0" coordorigin="5849,284" coordsize="10,0" path="m5849,284r9,e" filled="f" strokecolor="silver" strokeweight=".58pt">
              <v:path arrowok="t"/>
            </v:shape>
            <v:shape id="_x0000_s1031" style="position:absolute;left:5858;top:284;width:1224;height:0" coordorigin="5858,284" coordsize="1224,0" path="m5858,284r1224,e" filled="f" strokecolor="silver" strokeweight=".58pt">
              <v:path arrowok="t"/>
            </v:shape>
            <v:shape id="_x0000_s1030" style="position:absolute;left:7068;top:284;width:10;height:0" coordorigin="7068,284" coordsize="10,0" path="m7068,284r10,e" filled="f" strokecolor="silver" strokeweight=".58pt">
              <v:path arrowok="t"/>
            </v:shape>
            <v:shape id="_x0000_s1029" style="position:absolute;left:7078;top:284;width:1229;height:0" coordorigin="7078,284" coordsize="1229,0" path="m7078,284r1228,e" filled="f" strokecolor="silver" strokeweight=".58pt">
              <v:path arrowok="t"/>
            </v:shape>
            <v:shape id="_x0000_s1028" style="position:absolute;left:8292;top:284;width:10;height:0" coordorigin="8292,284" coordsize="10,0" path="m8292,284r10,e" filled="f" strokecolor="silver" strokeweight=".58pt">
              <v:path arrowok="t"/>
            </v:shape>
            <v:shape id="_x0000_s1027" style="position:absolute;left:8302;top:284;width:1229;height:0" coordorigin="8302,284" coordsize="1229,0" path="m8302,284r1228,e" filled="f" strokecolor="silver" strokeweight=".58pt">
              <v:path arrowok="t"/>
            </v:shape>
            <w10:wrap anchorx="page"/>
          </v:group>
        </w:pict>
      </w:r>
      <w:r w:rsidRPr="00243F23">
        <w:rPr>
          <w:rFonts w:asciiTheme="minorHAnsi" w:eastAsia="Century Gothic" w:hAnsiTheme="minorHAnsi" w:cstheme="minorHAnsi"/>
          <w:spacing w:val="-4"/>
          <w:sz w:val="22"/>
          <w:szCs w:val="22"/>
        </w:rPr>
        <w:t>Span</w:t>
      </w:r>
      <w:r w:rsidRPr="00243F23">
        <w:rPr>
          <w:rFonts w:asciiTheme="minorHAnsi" w:eastAsia="Century Gothic" w:hAnsiTheme="minorHAnsi" w:cstheme="minorHAnsi"/>
          <w:spacing w:val="-5"/>
          <w:sz w:val="22"/>
          <w:szCs w:val="22"/>
        </w:rPr>
        <w:t>is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h          </w:t>
      </w:r>
      <w:r w:rsidRPr="00243F23">
        <w:rPr>
          <w:rFonts w:asciiTheme="minorHAnsi" w:eastAsia="Century Gothic" w:hAnsiTheme="minorHAnsi" w:cstheme="minorHAnsi"/>
          <w:spacing w:val="5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-3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spacing w:val="-4"/>
          <w:sz w:val="22"/>
          <w:szCs w:val="22"/>
        </w:rPr>
        <w:t>oo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d           </w:t>
      </w:r>
      <w:r w:rsidRPr="00243F23">
        <w:rPr>
          <w:rFonts w:asciiTheme="minorHAnsi" w:eastAsia="Century Gothic" w:hAnsiTheme="minorHAnsi" w:cstheme="minorHAnsi"/>
          <w:spacing w:val="4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-3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spacing w:val="-4"/>
          <w:sz w:val="22"/>
          <w:szCs w:val="22"/>
        </w:rPr>
        <w:t>oo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d        </w:t>
      </w:r>
      <w:r w:rsidRPr="00243F23">
        <w:rPr>
          <w:rFonts w:asciiTheme="minorHAnsi" w:eastAsia="Century Gothic" w:hAnsiTheme="minorHAnsi" w:cstheme="minorHAnsi"/>
          <w:spacing w:val="5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-4"/>
          <w:sz w:val="22"/>
          <w:szCs w:val="22"/>
        </w:rPr>
        <w:t>Suf</w:t>
      </w:r>
      <w:r w:rsidRPr="00243F23">
        <w:rPr>
          <w:rFonts w:asciiTheme="minorHAnsi" w:eastAsia="Century Gothic" w:hAnsiTheme="minorHAnsi" w:cstheme="minorHAnsi"/>
          <w:spacing w:val="-5"/>
          <w:sz w:val="22"/>
          <w:szCs w:val="22"/>
        </w:rPr>
        <w:t>fi</w:t>
      </w:r>
      <w:r w:rsidRPr="00243F23">
        <w:rPr>
          <w:rFonts w:asciiTheme="minorHAnsi" w:eastAsia="Century Gothic" w:hAnsiTheme="minorHAnsi" w:cstheme="minorHAnsi"/>
          <w:spacing w:val="-4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spacing w:val="-5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-4"/>
          <w:sz w:val="22"/>
          <w:szCs w:val="22"/>
        </w:rPr>
        <w:t>en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      </w:t>
      </w:r>
      <w:r w:rsidRPr="00243F23">
        <w:rPr>
          <w:rFonts w:asciiTheme="minorHAnsi" w:eastAsia="Century Gothic" w:hAnsiTheme="minorHAnsi" w:cstheme="minorHAnsi"/>
          <w:spacing w:val="3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-4"/>
          <w:sz w:val="22"/>
          <w:szCs w:val="22"/>
        </w:rPr>
        <w:t>Suf</w:t>
      </w:r>
      <w:r w:rsidRPr="00243F23">
        <w:rPr>
          <w:rFonts w:asciiTheme="minorHAnsi" w:eastAsia="Century Gothic" w:hAnsiTheme="minorHAnsi" w:cstheme="minorHAnsi"/>
          <w:spacing w:val="-5"/>
          <w:sz w:val="22"/>
          <w:szCs w:val="22"/>
        </w:rPr>
        <w:t>fi</w:t>
      </w:r>
      <w:r w:rsidRPr="00243F23">
        <w:rPr>
          <w:rFonts w:asciiTheme="minorHAnsi" w:eastAsia="Century Gothic" w:hAnsiTheme="minorHAnsi" w:cstheme="minorHAnsi"/>
          <w:spacing w:val="-4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spacing w:val="-5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-4"/>
          <w:sz w:val="22"/>
          <w:szCs w:val="22"/>
        </w:rPr>
        <w:t>en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t      </w:t>
      </w:r>
      <w:r w:rsidRPr="00243F23">
        <w:rPr>
          <w:rFonts w:asciiTheme="minorHAnsi" w:eastAsia="Century Gothic" w:hAnsiTheme="minorHAnsi" w:cstheme="minorHAnsi"/>
          <w:spacing w:val="4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-4"/>
          <w:w w:val="103"/>
          <w:sz w:val="22"/>
          <w:szCs w:val="22"/>
        </w:rPr>
        <w:t>Suf</w:t>
      </w:r>
      <w:r w:rsidRPr="00243F23">
        <w:rPr>
          <w:rFonts w:asciiTheme="minorHAnsi" w:eastAsia="Century Gothic" w:hAnsiTheme="minorHAnsi" w:cstheme="minorHAnsi"/>
          <w:spacing w:val="-5"/>
          <w:w w:val="103"/>
          <w:sz w:val="22"/>
          <w:szCs w:val="22"/>
        </w:rPr>
        <w:t>fi</w:t>
      </w:r>
      <w:r w:rsidRPr="00243F23">
        <w:rPr>
          <w:rFonts w:asciiTheme="minorHAnsi" w:eastAsia="Century Gothic" w:hAnsiTheme="minorHAnsi" w:cstheme="minorHAnsi"/>
          <w:spacing w:val="-4"/>
          <w:w w:val="103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spacing w:val="-5"/>
          <w:w w:val="103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-4"/>
          <w:w w:val="103"/>
          <w:sz w:val="22"/>
          <w:szCs w:val="22"/>
        </w:rPr>
        <w:t>en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t</w:t>
      </w:r>
    </w:p>
    <w:p w14:paraId="4B95F631" w14:textId="77777777" w:rsidR="004422B9" w:rsidRPr="00243F23" w:rsidRDefault="006D4818" w:rsidP="00243F23">
      <w:pPr>
        <w:spacing w:before="76"/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-4"/>
          <w:sz w:val="22"/>
          <w:szCs w:val="22"/>
        </w:rPr>
        <w:lastRenderedPageBreak/>
        <w:t>J</w:t>
      </w:r>
      <w:r w:rsidRPr="00243F23">
        <w:rPr>
          <w:rFonts w:asciiTheme="minorHAnsi" w:eastAsia="Century Gothic" w:hAnsiTheme="minorHAnsi" w:cstheme="minorHAnsi"/>
          <w:b/>
          <w:spacing w:val="-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B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-4"/>
          <w:sz w:val="22"/>
          <w:szCs w:val="22"/>
        </w:rPr>
        <w:t>RE</w:t>
      </w:r>
      <w:r w:rsidRPr="00243F23">
        <w:rPr>
          <w:rFonts w:asciiTheme="minorHAnsi" w:eastAsia="Century Gothic" w:hAnsiTheme="minorHAnsi" w:cstheme="minorHAnsi"/>
          <w:b/>
          <w:spacing w:val="-5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spacing w:val="-20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b/>
          <w:spacing w:val="-5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b/>
          <w:spacing w:val="-4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b/>
          <w:spacing w:val="1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-4"/>
          <w:w w:val="103"/>
          <w:sz w:val="22"/>
          <w:szCs w:val="22"/>
        </w:rPr>
        <w:t>SK</w:t>
      </w:r>
      <w:r w:rsidRPr="00243F23">
        <w:rPr>
          <w:rFonts w:asciiTheme="minorHAnsi" w:eastAsia="Century Gothic" w:hAnsiTheme="minorHAnsi" w:cstheme="minorHAnsi"/>
          <w:b/>
          <w:spacing w:val="-5"/>
          <w:w w:val="103"/>
          <w:sz w:val="22"/>
          <w:szCs w:val="22"/>
        </w:rPr>
        <w:t>ILL</w:t>
      </w:r>
      <w:r w:rsidRPr="00243F23">
        <w:rPr>
          <w:rFonts w:asciiTheme="minorHAnsi" w:eastAsia="Century Gothic" w:hAnsiTheme="minorHAnsi" w:cstheme="minorHAnsi"/>
          <w:b/>
          <w:w w:val="103"/>
          <w:sz w:val="22"/>
          <w:szCs w:val="22"/>
        </w:rPr>
        <w:t>S</w:t>
      </w:r>
    </w:p>
    <w:p w14:paraId="531298B5" w14:textId="77777777" w:rsidR="004422B9" w:rsidRPr="00243F23" w:rsidRDefault="004422B9" w:rsidP="00243F2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B793412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43CF419F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01155B9D" w14:textId="77777777" w:rsidR="004422B9" w:rsidRPr="00243F23" w:rsidRDefault="006D4818" w:rsidP="00243F23">
      <w:pPr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201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2                </w:t>
      </w:r>
      <w:r w:rsidRPr="00243F23">
        <w:rPr>
          <w:rFonts w:asciiTheme="minorHAnsi" w:eastAsia="Century Gothic" w:hAnsiTheme="minorHAnsi" w:cstheme="minorHAnsi"/>
          <w:b/>
          <w:spacing w:val="3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spacing w:val="2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cou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rs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2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W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spacing w:val="1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u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b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2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ond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3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ng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3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(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Ben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tl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y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Nevada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)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.</w:t>
      </w:r>
    </w:p>
    <w:p w14:paraId="2B684A43" w14:textId="77777777" w:rsidR="004422B9" w:rsidRPr="00243F23" w:rsidRDefault="004422B9" w:rsidP="00243F23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AF5B6F8" w14:textId="77777777" w:rsidR="004422B9" w:rsidRPr="00243F23" w:rsidRDefault="006D4818" w:rsidP="00243F23">
      <w:pPr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201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2                </w:t>
      </w:r>
      <w:r w:rsidRPr="00243F23">
        <w:rPr>
          <w:rFonts w:asciiTheme="minorHAnsi" w:eastAsia="Century Gothic" w:hAnsiTheme="minorHAnsi" w:cstheme="minorHAnsi"/>
          <w:b/>
          <w:spacing w:val="3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spacing w:val="2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cou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rs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2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b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2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ana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y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si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pacing w:val="2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gea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boxe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pacing w:val="3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(</w:t>
      </w:r>
      <w:r w:rsidRPr="00243F23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oven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s)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.</w:t>
      </w:r>
    </w:p>
    <w:p w14:paraId="1F792A24" w14:textId="77777777" w:rsidR="004422B9" w:rsidRPr="00243F23" w:rsidRDefault="004422B9" w:rsidP="00243F2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6526160" w14:textId="77777777" w:rsidR="004422B9" w:rsidRPr="00243F23" w:rsidRDefault="006D4818" w:rsidP="00243F23">
      <w:pPr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201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2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                </w:t>
      </w:r>
      <w:r w:rsidRPr="00243F23">
        <w:rPr>
          <w:rFonts w:asciiTheme="minorHAnsi" w:eastAsia="Century Gothic" w:hAnsiTheme="minorHAnsi" w:cstheme="minorHAnsi"/>
          <w:b/>
          <w:spacing w:val="3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spacing w:val="2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cou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rs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2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ana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y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si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pacing w:val="2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w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spacing w:val="1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u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b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pacing w:val="2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(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u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ec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2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.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Y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)</w:t>
      </w:r>
    </w:p>
    <w:p w14:paraId="216E5F7E" w14:textId="77777777" w:rsidR="004422B9" w:rsidRPr="00243F23" w:rsidRDefault="004422B9" w:rsidP="00243F23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252206B" w14:textId="77777777" w:rsidR="004422B9" w:rsidRPr="00243F23" w:rsidRDefault="006D4818" w:rsidP="00243F23">
      <w:pPr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201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2                 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 xml:space="preserve"> BES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3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W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spacing w:val="3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Po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w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3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Su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4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ou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rs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4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eache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4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“Ba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si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spacing w:val="4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enanc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243F23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2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W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d</w:t>
      </w:r>
    </w:p>
    <w:p w14:paraId="43B272D3" w14:textId="77777777" w:rsidR="004422B9" w:rsidRPr="00243F23" w:rsidRDefault="006D4818" w:rsidP="00243F23">
      <w:pPr>
        <w:spacing w:before="12"/>
        <w:ind w:left="155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u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b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ne”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2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h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w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h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b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w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spacing w:val="2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h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w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nd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1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Un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ve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rs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y</w:t>
      </w:r>
      <w:r w:rsidRPr="00243F23">
        <w:rPr>
          <w:rFonts w:asciiTheme="minorHAnsi" w:eastAsia="Century Gothic" w:hAnsiTheme="minorHAnsi" w:cstheme="minorHAnsi"/>
          <w:spacing w:val="2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ga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ve.</w:t>
      </w:r>
    </w:p>
    <w:p w14:paraId="2FEBED35" w14:textId="77777777" w:rsidR="004422B9" w:rsidRPr="00243F23" w:rsidRDefault="004422B9" w:rsidP="00243F23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8F7DAF5" w14:textId="77777777" w:rsidR="004422B9" w:rsidRPr="00243F23" w:rsidRDefault="006D4818" w:rsidP="00243F23">
      <w:pPr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201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0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                </w:t>
      </w:r>
      <w:r w:rsidRPr="00243F23">
        <w:rPr>
          <w:rFonts w:asciiTheme="minorHAnsi" w:eastAsia="Century Gothic" w:hAnsiTheme="minorHAnsi" w:cstheme="minorHAnsi"/>
          <w:b/>
          <w:spacing w:val="3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spacing w:val="2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cou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rs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2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b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2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ana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y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sis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2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rs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on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.</w:t>
      </w:r>
    </w:p>
    <w:p w14:paraId="27978E2C" w14:textId="77777777" w:rsidR="004422B9" w:rsidRPr="00243F23" w:rsidRDefault="004422B9" w:rsidP="00243F23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C35E50E" w14:textId="77777777" w:rsidR="004422B9" w:rsidRPr="00243F23" w:rsidRDefault="006D4818" w:rsidP="00243F23">
      <w:pPr>
        <w:tabs>
          <w:tab w:val="left" w:pos="1540"/>
        </w:tabs>
        <w:ind w:left="1558" w:right="84" w:hanging="1440"/>
        <w:jc w:val="both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200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8</w:t>
      </w:r>
      <w:r w:rsidRPr="00243F23">
        <w:rPr>
          <w:rFonts w:asciiTheme="minorHAnsi" w:eastAsia="Century Gothic" w:hAnsiTheme="minorHAnsi" w:cstheme="minorHAnsi"/>
          <w:b/>
          <w:spacing w:val="-4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ab/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g </w:t>
      </w:r>
      <w:r w:rsidRPr="00243F23">
        <w:rPr>
          <w:rFonts w:asciiTheme="minorHAnsi" w:eastAsia="Century Gothic" w:hAnsiTheme="minorHAnsi" w:cstheme="minorHAnsi"/>
          <w:spacing w:val="3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cou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rs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243F23">
        <w:rPr>
          <w:rFonts w:asciiTheme="minorHAnsi" w:eastAsia="Century Gothic" w:hAnsiTheme="minorHAnsi" w:cstheme="minorHAnsi"/>
          <w:spacing w:val="3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enanc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e 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anage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t 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ft</w:t>
      </w:r>
      <w:r w:rsidRPr="00243F23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w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“</w:t>
      </w:r>
      <w:r w:rsidRPr="00243F23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An</w:t>
      </w:r>
      <w:r w:rsidRPr="00243F23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W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W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”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–</w:t>
      </w:r>
      <w:r w:rsidRPr="00243F23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Lis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bon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3AA13755" w14:textId="77777777" w:rsidR="004422B9" w:rsidRPr="00243F23" w:rsidRDefault="004422B9" w:rsidP="00243F23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5D48B6C" w14:textId="77777777" w:rsidR="004422B9" w:rsidRPr="00243F23" w:rsidRDefault="006D4818" w:rsidP="00243F23">
      <w:pPr>
        <w:tabs>
          <w:tab w:val="left" w:pos="1540"/>
        </w:tabs>
        <w:ind w:left="1558" w:right="83" w:hanging="1440"/>
        <w:jc w:val="both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200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7</w:t>
      </w:r>
      <w:r w:rsidRPr="00243F23">
        <w:rPr>
          <w:rFonts w:asciiTheme="minorHAnsi" w:eastAsia="Century Gothic" w:hAnsiTheme="minorHAnsi" w:cstheme="minorHAnsi"/>
          <w:b/>
          <w:spacing w:val="-4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ab/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Deg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243F23">
        <w:rPr>
          <w:rFonts w:asciiTheme="minorHAnsi" w:eastAsia="Century Gothic" w:hAnsiTheme="minorHAnsi" w:cstheme="minorHAnsi"/>
          <w:spacing w:val="4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- </w:t>
      </w:r>
      <w:r w:rsidRPr="00243F23">
        <w:rPr>
          <w:rFonts w:asciiTheme="minorHAnsi" w:eastAsia="Century Gothic" w:hAnsiTheme="minorHAnsi" w:cstheme="minorHAnsi"/>
          <w:spacing w:val="2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Q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ua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lifi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243F23">
        <w:rPr>
          <w:rFonts w:asciiTheme="minorHAnsi" w:eastAsia="Century Gothic" w:hAnsiTheme="minorHAnsi" w:cstheme="minorHAnsi"/>
          <w:spacing w:val="5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Expe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rt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243F23">
        <w:rPr>
          <w:rFonts w:asciiTheme="minorHAnsi" w:eastAsia="Century Gothic" w:hAnsiTheme="minorHAnsi" w:cstheme="minorHAnsi"/>
          <w:spacing w:val="4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243F23">
        <w:rPr>
          <w:rFonts w:asciiTheme="minorHAnsi" w:eastAsia="Century Gothic" w:hAnsiTheme="minorHAnsi" w:cstheme="minorHAnsi"/>
          <w:spacing w:val="3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Bu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g </w:t>
      </w:r>
      <w:r w:rsidRPr="00243F23">
        <w:rPr>
          <w:rFonts w:asciiTheme="minorHAnsi" w:eastAsia="Century Gothic" w:hAnsiTheme="minorHAnsi" w:cstheme="minorHAnsi"/>
          <w:spacing w:val="4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Ene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y </w:t>
      </w:r>
      <w:r w:rsidRPr="00243F23">
        <w:rPr>
          <w:rFonts w:asciiTheme="minorHAnsi" w:eastAsia="Century Gothic" w:hAnsiTheme="minorHAnsi" w:cstheme="minorHAnsi"/>
          <w:spacing w:val="4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rtifi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ca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n  </w:t>
      </w:r>
      <w:r w:rsidRPr="00243F23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-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CC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Regu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Pr="00243F23">
        <w:rPr>
          <w:rFonts w:asciiTheme="minorHAnsi" w:eastAsia="Century Gothic" w:hAnsiTheme="minorHAnsi" w:cstheme="minorHAnsi"/>
          <w:spacing w:val="3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(</w:t>
      </w:r>
      <w:r w:rsidRPr="00243F23">
        <w:rPr>
          <w:rFonts w:asciiTheme="minorHAnsi" w:eastAsia="Century Gothic" w:hAnsiTheme="minorHAnsi" w:cstheme="minorHAnsi"/>
          <w:color w:val="343434"/>
          <w:spacing w:val="2"/>
          <w:sz w:val="22"/>
          <w:szCs w:val="22"/>
        </w:rPr>
        <w:t>qua</w:t>
      </w:r>
      <w:r w:rsidRPr="00243F23">
        <w:rPr>
          <w:rFonts w:asciiTheme="minorHAnsi" w:eastAsia="Century Gothic" w:hAnsiTheme="minorHAnsi" w:cstheme="minorHAnsi"/>
          <w:color w:val="343434"/>
          <w:spacing w:val="1"/>
          <w:sz w:val="22"/>
          <w:szCs w:val="22"/>
        </w:rPr>
        <w:t>lifi</w:t>
      </w:r>
      <w:r w:rsidRPr="00243F23">
        <w:rPr>
          <w:rFonts w:asciiTheme="minorHAnsi" w:eastAsia="Century Gothic" w:hAnsiTheme="minorHAnsi" w:cstheme="minorHAnsi"/>
          <w:color w:val="343434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color w:val="343434"/>
          <w:sz w:val="22"/>
          <w:szCs w:val="22"/>
        </w:rPr>
        <w:t xml:space="preserve">d </w:t>
      </w:r>
      <w:r w:rsidRPr="00243F23">
        <w:rPr>
          <w:rFonts w:asciiTheme="minorHAnsi" w:eastAsia="Century Gothic" w:hAnsiTheme="minorHAnsi" w:cstheme="minorHAnsi"/>
          <w:color w:val="343434"/>
          <w:spacing w:val="2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343434"/>
          <w:spacing w:val="2"/>
          <w:sz w:val="22"/>
          <w:szCs w:val="22"/>
        </w:rPr>
        <w:t>expe</w:t>
      </w:r>
      <w:r w:rsidRPr="00243F23">
        <w:rPr>
          <w:rFonts w:asciiTheme="minorHAnsi" w:eastAsia="Century Gothic" w:hAnsiTheme="minorHAnsi" w:cstheme="minorHAnsi"/>
          <w:color w:val="343434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color w:val="343434"/>
          <w:sz w:val="22"/>
          <w:szCs w:val="22"/>
        </w:rPr>
        <w:t xml:space="preserve">t </w:t>
      </w:r>
      <w:r w:rsidRPr="00243F23">
        <w:rPr>
          <w:rFonts w:asciiTheme="minorHAnsi" w:eastAsia="Century Gothic" w:hAnsiTheme="minorHAnsi" w:cstheme="minorHAnsi"/>
          <w:color w:val="343434"/>
          <w:spacing w:val="1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343434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color w:val="343434"/>
          <w:sz w:val="22"/>
          <w:szCs w:val="22"/>
        </w:rPr>
        <w:t xml:space="preserve">n </w:t>
      </w:r>
      <w:r w:rsidRPr="00243F23">
        <w:rPr>
          <w:rFonts w:asciiTheme="minorHAnsi" w:eastAsia="Century Gothic" w:hAnsiTheme="minorHAnsi" w:cstheme="minorHAnsi"/>
          <w:color w:val="343434"/>
          <w:spacing w:val="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343434"/>
          <w:spacing w:val="2"/>
          <w:sz w:val="22"/>
          <w:szCs w:val="22"/>
        </w:rPr>
        <w:t>Po</w:t>
      </w:r>
      <w:r w:rsidRPr="00243F23">
        <w:rPr>
          <w:rFonts w:asciiTheme="minorHAnsi" w:eastAsia="Century Gothic" w:hAnsiTheme="minorHAnsi" w:cstheme="minorHAnsi"/>
          <w:color w:val="343434"/>
          <w:spacing w:val="1"/>
          <w:sz w:val="22"/>
          <w:szCs w:val="22"/>
        </w:rPr>
        <w:t>rt</w:t>
      </w:r>
      <w:r w:rsidRPr="00243F23">
        <w:rPr>
          <w:rFonts w:asciiTheme="minorHAnsi" w:eastAsia="Century Gothic" w:hAnsiTheme="minorHAnsi" w:cstheme="minorHAnsi"/>
          <w:color w:val="343434"/>
          <w:spacing w:val="2"/>
          <w:sz w:val="22"/>
          <w:szCs w:val="22"/>
        </w:rPr>
        <w:t>ugue</w:t>
      </w:r>
      <w:r w:rsidRPr="00243F23">
        <w:rPr>
          <w:rFonts w:asciiTheme="minorHAnsi" w:eastAsia="Century Gothic" w:hAnsiTheme="minorHAnsi" w:cstheme="minorHAnsi"/>
          <w:color w:val="343434"/>
          <w:spacing w:val="1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color w:val="343434"/>
          <w:sz w:val="22"/>
          <w:szCs w:val="22"/>
        </w:rPr>
        <w:t xml:space="preserve">e </w:t>
      </w:r>
      <w:r w:rsidRPr="00243F23">
        <w:rPr>
          <w:rFonts w:asciiTheme="minorHAnsi" w:eastAsia="Century Gothic" w:hAnsiTheme="minorHAnsi" w:cstheme="minorHAnsi"/>
          <w:color w:val="343434"/>
          <w:spacing w:val="3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343434"/>
          <w:spacing w:val="2"/>
          <w:sz w:val="22"/>
          <w:szCs w:val="22"/>
        </w:rPr>
        <w:t>bu</w:t>
      </w:r>
      <w:r w:rsidRPr="00243F23">
        <w:rPr>
          <w:rFonts w:asciiTheme="minorHAnsi" w:eastAsia="Century Gothic" w:hAnsiTheme="minorHAnsi" w:cstheme="minorHAnsi"/>
          <w:color w:val="343434"/>
          <w:spacing w:val="1"/>
          <w:sz w:val="22"/>
          <w:szCs w:val="22"/>
        </w:rPr>
        <w:t>il</w:t>
      </w:r>
      <w:r w:rsidRPr="00243F23">
        <w:rPr>
          <w:rFonts w:asciiTheme="minorHAnsi" w:eastAsia="Century Gothic" w:hAnsiTheme="minorHAnsi" w:cstheme="minorHAnsi"/>
          <w:color w:val="343434"/>
          <w:spacing w:val="2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color w:val="343434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color w:val="343434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color w:val="343434"/>
          <w:sz w:val="22"/>
          <w:szCs w:val="22"/>
        </w:rPr>
        <w:t xml:space="preserve">g </w:t>
      </w:r>
      <w:r w:rsidRPr="00243F23">
        <w:rPr>
          <w:rFonts w:asciiTheme="minorHAnsi" w:eastAsia="Century Gothic" w:hAnsiTheme="minorHAnsi" w:cstheme="minorHAnsi"/>
          <w:color w:val="343434"/>
          <w:spacing w:val="2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343434"/>
          <w:spacing w:val="1"/>
          <w:w w:val="103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color w:val="343434"/>
          <w:spacing w:val="2"/>
          <w:w w:val="103"/>
          <w:sz w:val="22"/>
          <w:szCs w:val="22"/>
        </w:rPr>
        <w:t>he</w:t>
      </w:r>
      <w:r w:rsidRPr="00243F23">
        <w:rPr>
          <w:rFonts w:asciiTheme="minorHAnsi" w:eastAsia="Century Gothic" w:hAnsiTheme="minorHAnsi" w:cstheme="minorHAnsi"/>
          <w:color w:val="343434"/>
          <w:spacing w:val="1"/>
          <w:w w:val="103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color w:val="343434"/>
          <w:spacing w:val="3"/>
          <w:w w:val="10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color w:val="343434"/>
          <w:spacing w:val="2"/>
          <w:w w:val="103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color w:val="343434"/>
          <w:w w:val="103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color w:val="34343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343434"/>
          <w:spacing w:val="-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343434"/>
          <w:spacing w:val="2"/>
          <w:sz w:val="22"/>
          <w:szCs w:val="22"/>
        </w:rPr>
        <w:t>behav</w:t>
      </w:r>
      <w:r w:rsidRPr="00243F23">
        <w:rPr>
          <w:rFonts w:asciiTheme="minorHAnsi" w:eastAsia="Century Gothic" w:hAnsiTheme="minorHAnsi" w:cstheme="minorHAnsi"/>
          <w:color w:val="343434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color w:val="343434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color w:val="343434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color w:val="343434"/>
          <w:spacing w:val="28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343434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color w:val="343434"/>
          <w:spacing w:val="2"/>
          <w:sz w:val="22"/>
          <w:szCs w:val="22"/>
        </w:rPr>
        <w:t>egu</w:t>
      </w:r>
      <w:r w:rsidRPr="00243F23">
        <w:rPr>
          <w:rFonts w:asciiTheme="minorHAnsi" w:eastAsia="Century Gothic" w:hAnsiTheme="minorHAnsi" w:cstheme="minorHAnsi"/>
          <w:color w:val="343434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color w:val="343434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color w:val="343434"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color w:val="343434"/>
          <w:spacing w:val="2"/>
          <w:sz w:val="22"/>
          <w:szCs w:val="22"/>
        </w:rPr>
        <w:t>on</w:t>
      </w:r>
      <w:r w:rsidRPr="00243F23">
        <w:rPr>
          <w:rFonts w:asciiTheme="minorHAnsi" w:eastAsia="Century Gothic" w:hAnsiTheme="minorHAnsi" w:cstheme="minorHAnsi"/>
          <w:color w:val="343434"/>
          <w:spacing w:val="1"/>
          <w:sz w:val="22"/>
          <w:szCs w:val="22"/>
        </w:rPr>
        <w:t>)</w:t>
      </w:r>
      <w:r w:rsidRPr="00243F23">
        <w:rPr>
          <w:rFonts w:asciiTheme="minorHAnsi" w:eastAsia="Century Gothic" w:hAnsiTheme="minorHAnsi" w:cstheme="minorHAnsi"/>
          <w:color w:val="343434"/>
          <w:sz w:val="22"/>
          <w:szCs w:val="22"/>
        </w:rPr>
        <w:t>.</w:t>
      </w:r>
    </w:p>
    <w:p w14:paraId="55F59C61" w14:textId="77777777" w:rsidR="004422B9" w:rsidRPr="00243F23" w:rsidRDefault="004422B9" w:rsidP="00243F2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A7D0F87" w14:textId="77777777" w:rsidR="004422B9" w:rsidRPr="00243F23" w:rsidRDefault="006D4818" w:rsidP="00243F23">
      <w:pPr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200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5                 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rt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spacing w:val="2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str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uc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8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w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it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h</w:t>
      </w:r>
      <w:r w:rsidRPr="00243F23">
        <w:rPr>
          <w:rFonts w:asciiTheme="minorHAnsi" w:eastAsia="Century Gothic" w:hAnsiTheme="minorHAnsi" w:cstheme="minorHAnsi"/>
          <w:spacing w:val="1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h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ce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rt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ca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3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p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ss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ona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3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co</w:t>
      </w:r>
      <w:r w:rsidRPr="00243F23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pe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enc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(</w:t>
      </w:r>
      <w:r w:rsidRPr="00243F23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AP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)</w:t>
      </w:r>
    </w:p>
    <w:p w14:paraId="3AC9832A" w14:textId="77777777" w:rsidR="004422B9" w:rsidRPr="00243F23" w:rsidRDefault="004422B9" w:rsidP="00243F23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FB9A2EB" w14:textId="77777777" w:rsidR="004422B9" w:rsidRPr="00243F23" w:rsidRDefault="006D4818" w:rsidP="00243F23">
      <w:pPr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200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3                </w:t>
      </w:r>
      <w:r w:rsidRPr="00243F23">
        <w:rPr>
          <w:rFonts w:asciiTheme="minorHAnsi" w:eastAsia="Century Gothic" w:hAnsiTheme="minorHAnsi" w:cstheme="minorHAnsi"/>
          <w:b/>
          <w:spacing w:val="3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W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k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ho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p</w:t>
      </w:r>
      <w:r w:rsidRPr="00243F23">
        <w:rPr>
          <w:rFonts w:asciiTheme="minorHAnsi" w:eastAsia="Century Gothic" w:hAnsiTheme="minorHAnsi" w:cstheme="minorHAnsi"/>
          <w:spacing w:val="3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“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pacing w:val="2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&amp;</w:t>
      </w:r>
      <w:r w:rsidRPr="00243F23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ss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”</w:t>
      </w:r>
      <w:r w:rsidRPr="00243F23">
        <w:rPr>
          <w:rFonts w:asciiTheme="minorHAnsi" w:eastAsia="Century Gothic" w:hAnsiTheme="minorHAnsi" w:cstheme="minorHAnsi"/>
          <w:spacing w:val="4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–</w:t>
      </w:r>
      <w:r w:rsidRPr="00243F23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EUP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1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acu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lt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y</w:t>
      </w:r>
      <w:r w:rsidRPr="00243F23">
        <w:rPr>
          <w:rFonts w:asciiTheme="minorHAnsi" w:eastAsia="Century Gothic" w:hAnsiTheme="minorHAnsi" w:cstheme="minorHAnsi"/>
          <w:spacing w:val="2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Eng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nee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spacing w:val="3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Po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rt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.</w:t>
      </w:r>
    </w:p>
    <w:p w14:paraId="6FAC0834" w14:textId="77777777" w:rsidR="004422B9" w:rsidRPr="00243F23" w:rsidRDefault="004422B9" w:rsidP="00243F23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5C3B63E" w14:textId="77777777" w:rsidR="004422B9" w:rsidRPr="00243F23" w:rsidRDefault="006D4818" w:rsidP="00243F23">
      <w:pPr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200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3                 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spacing w:val="2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cou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rs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2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V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-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spacing w:val="1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“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oduc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4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b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2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eve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ls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”</w:t>
      </w:r>
      <w:r w:rsidRPr="00243F23">
        <w:rPr>
          <w:rFonts w:asciiTheme="minorHAnsi" w:eastAsia="Century Gothic" w:hAnsiTheme="minorHAnsi" w:cstheme="minorHAnsi"/>
          <w:spacing w:val="2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1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–</w:t>
      </w:r>
      <w:r w:rsidRPr="00243F23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Lis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bon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.</w:t>
      </w:r>
    </w:p>
    <w:p w14:paraId="30332C09" w14:textId="77777777" w:rsidR="004422B9" w:rsidRPr="00243F23" w:rsidRDefault="004422B9" w:rsidP="00243F23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62D21FF" w14:textId="77777777" w:rsidR="004422B9" w:rsidRPr="00243F23" w:rsidRDefault="006D4818" w:rsidP="00243F23">
      <w:pPr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200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3                 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spacing w:val="2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cou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rs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2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T-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I </w:t>
      </w:r>
      <w:r w:rsidRPr="00243F23">
        <w:rPr>
          <w:rFonts w:asciiTheme="minorHAnsi" w:eastAsia="Century Gothic" w:hAnsiTheme="minorHAnsi" w:cstheme="minorHAnsi"/>
          <w:b/>
          <w:spacing w:val="1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“A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gn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3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echn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ca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l’s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” </w:t>
      </w:r>
      <w:r w:rsidRPr="00243F23">
        <w:rPr>
          <w:rFonts w:asciiTheme="minorHAnsi" w:eastAsia="Century Gothic" w:hAnsiTheme="minorHAnsi" w:cstheme="minorHAnsi"/>
          <w:spacing w:val="3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–</w:t>
      </w:r>
      <w:r w:rsidRPr="00243F23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2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Lis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bon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.</w:t>
      </w:r>
    </w:p>
    <w:p w14:paraId="7C7E0D79" w14:textId="77777777" w:rsidR="004422B9" w:rsidRPr="00243F23" w:rsidRDefault="004422B9" w:rsidP="00243F2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AD7D2FF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14C633D1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12BE8EBA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33763915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5978A75B" w14:textId="77777777" w:rsidR="004422B9" w:rsidRPr="00243F23" w:rsidRDefault="006D4818" w:rsidP="00243F23">
      <w:pPr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ADDITIONAL INFORMATION</w:t>
      </w:r>
    </w:p>
    <w:p w14:paraId="04B927E7" w14:textId="77777777" w:rsidR="004422B9" w:rsidRPr="00243F23" w:rsidRDefault="004422B9" w:rsidP="00243F23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E3C743A" w14:textId="77777777" w:rsidR="004422B9" w:rsidRPr="00243F23" w:rsidRDefault="006D4818" w:rsidP="00243F23">
      <w:pPr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Un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ve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rsit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y</w:t>
      </w:r>
      <w:r w:rsidRPr="00243F23">
        <w:rPr>
          <w:rFonts w:asciiTheme="minorHAnsi" w:eastAsia="Century Gothic" w:hAnsiTheme="minorHAnsi" w:cstheme="minorHAnsi"/>
          <w:b/>
          <w:spacing w:val="2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b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ga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ve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b/>
          <w:spacing w:val="2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stit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u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b/>
          <w:spacing w:val="2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b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Eng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nee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ng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b/>
          <w:spacing w:val="3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Po</w:t>
      </w:r>
      <w:r w:rsidRPr="00243F23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rt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ugal</w:t>
      </w:r>
    </w:p>
    <w:p w14:paraId="0043AE77" w14:textId="77777777" w:rsidR="004422B9" w:rsidRPr="00243F23" w:rsidRDefault="004422B9" w:rsidP="00243F23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F88B318" w14:textId="77777777" w:rsidR="004422B9" w:rsidRPr="00243F23" w:rsidRDefault="006D4818" w:rsidP="00243F23">
      <w:pPr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sz w:val="22"/>
          <w:szCs w:val="22"/>
        </w:rPr>
        <w:t>Job-related skills</w:t>
      </w:r>
    </w:p>
    <w:p w14:paraId="7A4B6B78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3A66DB52" w14:textId="77777777" w:rsidR="004422B9" w:rsidRPr="00243F23" w:rsidRDefault="006D4818" w:rsidP="00243F23">
      <w:pPr>
        <w:ind w:left="1603" w:right="81" w:hanging="1485"/>
        <w:jc w:val="both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2009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/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.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.          </w:t>
      </w:r>
      <w:r w:rsidRPr="00243F23">
        <w:rPr>
          <w:rFonts w:asciiTheme="minorHAnsi" w:eastAsia="Century Gothic" w:hAnsiTheme="minorHAnsi" w:cstheme="minorHAnsi"/>
          <w:b/>
          <w:spacing w:val="2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ounc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l </w:t>
      </w:r>
      <w:r w:rsidRPr="00243F23">
        <w:rPr>
          <w:rFonts w:asciiTheme="minorHAnsi" w:eastAsia="Century Gothic" w:hAnsiTheme="minorHAnsi" w:cstheme="minorHAnsi"/>
          <w:spacing w:val="2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243F23">
        <w:rPr>
          <w:rFonts w:asciiTheme="minorHAnsi" w:eastAsia="Century Gothic" w:hAnsiTheme="minorHAnsi" w:cstheme="minorHAnsi"/>
          <w:spacing w:val="1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Sc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tifi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c </w:t>
      </w:r>
      <w:r w:rsidRPr="00243F23">
        <w:rPr>
          <w:rFonts w:asciiTheme="minorHAnsi" w:eastAsia="Century Gothic" w:hAnsiTheme="minorHAnsi" w:cstheme="minorHAnsi"/>
          <w:spacing w:val="3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243F23">
        <w:rPr>
          <w:rFonts w:asciiTheme="minorHAnsi" w:eastAsia="Century Gothic" w:hAnsiTheme="minorHAnsi" w:cstheme="minorHAnsi"/>
          <w:spacing w:val="18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echno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og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y </w:t>
      </w:r>
      <w:r w:rsidRPr="00243F23">
        <w:rPr>
          <w:rFonts w:asciiTheme="minorHAnsi" w:eastAsia="Century Gothic" w:hAnsiTheme="minorHAnsi" w:cstheme="minorHAnsi"/>
          <w:spacing w:val="38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be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Pr="00243F23">
        <w:rPr>
          <w:rFonts w:asciiTheme="minorHAnsi" w:eastAsia="Century Gothic" w:hAnsiTheme="minorHAnsi" w:cstheme="minorHAnsi"/>
          <w:spacing w:val="3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Un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ve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rs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y </w:t>
      </w:r>
      <w:r w:rsidRPr="00243F23">
        <w:rPr>
          <w:rFonts w:asciiTheme="minorHAnsi" w:eastAsia="Century Gothic" w:hAnsiTheme="minorHAnsi" w:cstheme="minorHAnsi"/>
          <w:spacing w:val="3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ga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ve,</w:t>
      </w:r>
      <w:r w:rsidRPr="00243F23">
        <w:rPr>
          <w:rFonts w:asciiTheme="minorHAnsi" w:eastAsia="Century Gothic" w:hAnsiTheme="minorHAnsi" w:cstheme="minorHAnsi"/>
          <w:spacing w:val="28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stit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u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2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Eng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nee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ng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3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Po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rt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uga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.</w:t>
      </w:r>
    </w:p>
    <w:p w14:paraId="16F8B507" w14:textId="77777777" w:rsidR="004422B9" w:rsidRPr="00243F23" w:rsidRDefault="004422B9" w:rsidP="00243F23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E459805" w14:textId="77777777" w:rsidR="004422B9" w:rsidRPr="00243F23" w:rsidRDefault="006D4818" w:rsidP="00243F23">
      <w:pPr>
        <w:ind w:left="1558" w:right="81" w:hanging="1440"/>
        <w:jc w:val="both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2013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/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.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.         </w:t>
      </w:r>
      <w:r w:rsidRPr="00243F23">
        <w:rPr>
          <w:rFonts w:asciiTheme="minorHAnsi" w:eastAsia="Century Gothic" w:hAnsiTheme="minorHAnsi" w:cstheme="minorHAnsi"/>
          <w:b/>
          <w:spacing w:val="3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Sub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-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ec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243F23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pacing w:val="3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echan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ca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l </w:t>
      </w:r>
      <w:r w:rsidRPr="00243F23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Eng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nee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g </w:t>
      </w:r>
      <w:r w:rsidRPr="00243F23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ou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rs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5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in</w:t>
      </w:r>
      <w:r w:rsidRPr="00243F23">
        <w:rPr>
          <w:rFonts w:asciiTheme="minorHAnsi" w:eastAsia="Century Gothic" w:hAnsiTheme="minorHAnsi" w:cstheme="minorHAnsi"/>
          <w:spacing w:val="3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Un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ve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rsit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y </w:t>
      </w:r>
      <w:r w:rsidRPr="00243F23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-2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ga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ve,</w:t>
      </w:r>
      <w:r w:rsidRPr="00243F23">
        <w:rPr>
          <w:rFonts w:asciiTheme="minorHAnsi" w:eastAsia="Century Gothic" w:hAnsiTheme="minorHAnsi" w:cstheme="minorHAnsi"/>
          <w:spacing w:val="28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stit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u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2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Eng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nee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ng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3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Po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rt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uga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.</w:t>
      </w:r>
    </w:p>
    <w:p w14:paraId="2EE5E6C9" w14:textId="77777777" w:rsidR="004422B9" w:rsidRPr="00243F23" w:rsidRDefault="004422B9" w:rsidP="00243F23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4D3873C" w14:textId="77777777" w:rsidR="004422B9" w:rsidRPr="00243F23" w:rsidRDefault="006D4818" w:rsidP="00243F23">
      <w:pPr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2009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/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.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.         </w:t>
      </w:r>
      <w:r w:rsidRPr="00243F23">
        <w:rPr>
          <w:rFonts w:asciiTheme="minorHAnsi" w:eastAsia="Century Gothic" w:hAnsiTheme="minorHAnsi" w:cstheme="minorHAnsi"/>
          <w:b/>
          <w:spacing w:val="3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Pedagog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c   </w:t>
      </w:r>
      <w:r w:rsidRPr="00243F23">
        <w:rPr>
          <w:rFonts w:asciiTheme="minorHAnsi" w:eastAsia="Century Gothic" w:hAnsiTheme="minorHAnsi" w:cstheme="minorHAnsi"/>
          <w:spacing w:val="3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ounc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l   </w:t>
      </w:r>
      <w:r w:rsidRPr="00243F23">
        <w:rPr>
          <w:rFonts w:asciiTheme="minorHAnsi" w:eastAsia="Century Gothic" w:hAnsiTheme="minorHAnsi" w:cstheme="minorHAnsi"/>
          <w:spacing w:val="2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be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,   </w:t>
      </w:r>
      <w:r w:rsidRPr="00243F23">
        <w:rPr>
          <w:rFonts w:asciiTheme="minorHAnsi" w:eastAsia="Century Gothic" w:hAnsiTheme="minorHAnsi" w:cstheme="minorHAnsi"/>
          <w:spacing w:val="3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Un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ve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rsit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y   </w:t>
      </w:r>
      <w:r w:rsidRPr="00243F23">
        <w:rPr>
          <w:rFonts w:asciiTheme="minorHAnsi" w:eastAsia="Century Gothic" w:hAnsiTheme="minorHAnsi" w:cstheme="minorHAnsi"/>
          <w:spacing w:val="3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f   </w:t>
      </w:r>
      <w:r w:rsidRPr="00243F23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ga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ve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,   </w:t>
      </w:r>
      <w:r w:rsidRPr="00243F23">
        <w:rPr>
          <w:rFonts w:asciiTheme="minorHAnsi" w:eastAsia="Century Gothic" w:hAnsiTheme="minorHAnsi" w:cstheme="minorHAnsi"/>
          <w:spacing w:val="2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stit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u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   </w:t>
      </w:r>
      <w:r w:rsidRPr="00243F23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of</w:t>
      </w:r>
    </w:p>
    <w:p w14:paraId="01F7D6F4" w14:textId="77777777" w:rsidR="004422B9" w:rsidRPr="00243F23" w:rsidRDefault="006D4818" w:rsidP="00243F23">
      <w:pPr>
        <w:spacing w:before="12"/>
        <w:ind w:left="155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Eng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nee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ng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3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Po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rt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uga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.</w:t>
      </w:r>
    </w:p>
    <w:p w14:paraId="1BFDED10" w14:textId="77777777" w:rsidR="004422B9" w:rsidRPr="00243F23" w:rsidRDefault="004422B9" w:rsidP="00243F23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77C4EE9" w14:textId="77777777" w:rsidR="004422B9" w:rsidRPr="00243F23" w:rsidRDefault="006D4818" w:rsidP="00243F23">
      <w:pPr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2009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/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.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.          </w:t>
      </w:r>
      <w:r w:rsidRPr="00243F23">
        <w:rPr>
          <w:rFonts w:asciiTheme="minorHAnsi" w:eastAsia="Century Gothic" w:hAnsiTheme="minorHAnsi" w:cstheme="minorHAnsi"/>
          <w:b/>
          <w:spacing w:val="2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Sub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-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ec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243F23">
        <w:rPr>
          <w:rFonts w:asciiTheme="minorHAnsi" w:eastAsia="Century Gothic" w:hAnsiTheme="minorHAnsi" w:cstheme="minorHAnsi"/>
          <w:spacing w:val="3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P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he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243F23">
        <w:rPr>
          <w:rFonts w:asciiTheme="minorHAnsi" w:eastAsia="Century Gothic" w:hAnsiTheme="minorHAnsi" w:cstheme="minorHAnsi"/>
          <w:spacing w:val="2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243F23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ho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243F23">
        <w:rPr>
          <w:rFonts w:asciiTheme="minorHAnsi" w:eastAsia="Century Gothic" w:hAnsiTheme="minorHAnsi" w:cstheme="minorHAnsi"/>
          <w:spacing w:val="2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Un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ve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rsit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y </w:t>
      </w:r>
      <w:r w:rsidRPr="00243F23">
        <w:rPr>
          <w:rFonts w:asciiTheme="minorHAnsi" w:eastAsia="Century Gothic" w:hAnsiTheme="minorHAnsi" w:cstheme="minorHAnsi"/>
          <w:spacing w:val="2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f </w:t>
      </w:r>
      <w:r w:rsidRPr="00243F23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ga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ve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Pr="00243F23">
        <w:rPr>
          <w:rFonts w:asciiTheme="minorHAnsi" w:eastAsia="Century Gothic" w:hAnsiTheme="minorHAnsi" w:cstheme="minorHAnsi"/>
          <w:spacing w:val="2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343434"/>
          <w:spacing w:val="2"/>
          <w:w w:val="103"/>
          <w:sz w:val="22"/>
          <w:szCs w:val="22"/>
        </w:rPr>
        <w:t>Schoo</w:t>
      </w:r>
      <w:r w:rsidRPr="00243F23">
        <w:rPr>
          <w:rFonts w:asciiTheme="minorHAnsi" w:eastAsia="Century Gothic" w:hAnsiTheme="minorHAnsi" w:cstheme="minorHAnsi"/>
          <w:color w:val="343434"/>
          <w:w w:val="103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color w:val="34343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343434"/>
          <w:spacing w:val="-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343434"/>
          <w:spacing w:val="2"/>
          <w:w w:val="10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color w:val="343434"/>
          <w:w w:val="103"/>
          <w:sz w:val="22"/>
          <w:szCs w:val="22"/>
        </w:rPr>
        <w:t>f</w:t>
      </w:r>
    </w:p>
    <w:p w14:paraId="76EC3827" w14:textId="77777777" w:rsidR="004422B9" w:rsidRPr="00243F23" w:rsidRDefault="006D4818" w:rsidP="00243F23">
      <w:pPr>
        <w:spacing w:before="16"/>
        <w:ind w:left="1603"/>
        <w:rPr>
          <w:rFonts w:asciiTheme="minorHAnsi" w:eastAsia="Century Gothic" w:hAnsiTheme="minorHAnsi" w:cstheme="minorHAnsi"/>
          <w:sz w:val="22"/>
          <w:szCs w:val="22"/>
        </w:rPr>
        <w:sectPr w:rsidR="004422B9" w:rsidRPr="00243F23">
          <w:pgSz w:w="11920" w:h="16840"/>
          <w:pgMar w:top="1360" w:right="1440" w:bottom="280" w:left="1680" w:header="0" w:footer="508" w:gutter="0"/>
          <w:cols w:space="720"/>
        </w:sectPr>
      </w:pPr>
      <w:r w:rsidRPr="00243F23">
        <w:rPr>
          <w:rFonts w:asciiTheme="minorHAnsi" w:eastAsia="Century Gothic" w:hAnsiTheme="minorHAnsi" w:cstheme="minorHAnsi"/>
          <w:color w:val="343434"/>
          <w:spacing w:val="2"/>
          <w:sz w:val="22"/>
          <w:szCs w:val="22"/>
        </w:rPr>
        <w:t>Hea</w:t>
      </w:r>
      <w:r w:rsidRPr="00243F23">
        <w:rPr>
          <w:rFonts w:asciiTheme="minorHAnsi" w:eastAsia="Century Gothic" w:hAnsiTheme="minorHAnsi" w:cstheme="minorHAnsi"/>
          <w:color w:val="343434"/>
          <w:spacing w:val="1"/>
          <w:sz w:val="22"/>
          <w:szCs w:val="22"/>
        </w:rPr>
        <w:t>lt</w:t>
      </w:r>
      <w:r w:rsidRPr="00243F23">
        <w:rPr>
          <w:rFonts w:asciiTheme="minorHAnsi" w:eastAsia="Century Gothic" w:hAnsiTheme="minorHAnsi" w:cstheme="minorHAnsi"/>
          <w:color w:val="343434"/>
          <w:spacing w:val="2"/>
          <w:sz w:val="22"/>
          <w:szCs w:val="22"/>
        </w:rPr>
        <w:t>h</w:t>
      </w:r>
      <w:r w:rsidRPr="00243F23">
        <w:rPr>
          <w:rFonts w:asciiTheme="minorHAnsi" w:eastAsia="Century Gothic" w:hAnsiTheme="minorHAnsi" w:cstheme="minorHAnsi"/>
          <w:color w:val="000000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color w:val="000000"/>
          <w:spacing w:val="2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000000"/>
          <w:spacing w:val="2"/>
          <w:w w:val="103"/>
          <w:sz w:val="22"/>
          <w:szCs w:val="22"/>
        </w:rPr>
        <w:t>Po</w:t>
      </w:r>
      <w:r w:rsidRPr="00243F23">
        <w:rPr>
          <w:rFonts w:asciiTheme="minorHAnsi" w:eastAsia="Century Gothic" w:hAnsiTheme="minorHAnsi" w:cstheme="minorHAnsi"/>
          <w:color w:val="000000"/>
          <w:spacing w:val="1"/>
          <w:w w:val="103"/>
          <w:sz w:val="22"/>
          <w:szCs w:val="22"/>
        </w:rPr>
        <w:t>rt</w:t>
      </w:r>
      <w:r w:rsidRPr="00243F23">
        <w:rPr>
          <w:rFonts w:asciiTheme="minorHAnsi" w:eastAsia="Century Gothic" w:hAnsiTheme="minorHAnsi" w:cstheme="minorHAnsi"/>
          <w:color w:val="000000"/>
          <w:spacing w:val="2"/>
          <w:w w:val="103"/>
          <w:sz w:val="22"/>
          <w:szCs w:val="22"/>
        </w:rPr>
        <w:t>uga</w:t>
      </w:r>
      <w:r w:rsidRPr="00243F23">
        <w:rPr>
          <w:rFonts w:asciiTheme="minorHAnsi" w:eastAsia="Century Gothic" w:hAnsiTheme="minorHAnsi" w:cstheme="minorHAnsi"/>
          <w:color w:val="000000"/>
          <w:spacing w:val="1"/>
          <w:w w:val="103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color w:val="000000"/>
          <w:w w:val="103"/>
          <w:sz w:val="22"/>
          <w:szCs w:val="22"/>
        </w:rPr>
        <w:t>.</w:t>
      </w:r>
    </w:p>
    <w:p w14:paraId="5F332594" w14:textId="77777777" w:rsidR="004422B9" w:rsidRPr="00243F23" w:rsidRDefault="004422B9" w:rsidP="00243F2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83590E2" w14:textId="77777777" w:rsidR="004422B9" w:rsidRPr="00243F23" w:rsidRDefault="006D4818" w:rsidP="00243F23">
      <w:pPr>
        <w:ind w:left="118" w:right="-50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JURY</w:t>
      </w:r>
      <w:r w:rsidRPr="00243F23">
        <w:rPr>
          <w:rFonts w:asciiTheme="minorHAnsi" w:eastAsia="Century Gothic" w:hAnsiTheme="minorHAnsi" w:cstheme="minorHAnsi"/>
          <w:b/>
          <w:w w:val="103"/>
          <w:sz w:val="22"/>
          <w:szCs w:val="22"/>
        </w:rPr>
        <w:t>:</w:t>
      </w:r>
    </w:p>
    <w:p w14:paraId="4A03FA14" w14:textId="77777777" w:rsidR="004422B9" w:rsidRPr="00243F23" w:rsidRDefault="006D4818" w:rsidP="00243F23">
      <w:pPr>
        <w:spacing w:before="6"/>
        <w:rPr>
          <w:rFonts w:asciiTheme="minorHAnsi" w:hAnsiTheme="minorHAnsi" w:cstheme="minorHAnsi"/>
          <w:sz w:val="22"/>
          <w:szCs w:val="22"/>
        </w:rPr>
      </w:pPr>
      <w:r w:rsidRPr="00243F23">
        <w:rPr>
          <w:rFonts w:asciiTheme="minorHAnsi" w:hAnsiTheme="minorHAnsi" w:cstheme="minorHAnsi"/>
          <w:sz w:val="22"/>
          <w:szCs w:val="22"/>
        </w:rPr>
        <w:br w:type="column"/>
      </w:r>
    </w:p>
    <w:p w14:paraId="159DB227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5DC83053" w14:textId="77777777" w:rsidR="004422B9" w:rsidRPr="00243F23" w:rsidRDefault="006D4818" w:rsidP="00243F23">
      <w:pPr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Eva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ua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3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ea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b/>
          <w:spacing w:val="1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ec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h</w:t>
      </w:r>
      <w:r w:rsidRPr="00243F23">
        <w:rPr>
          <w:rFonts w:asciiTheme="minorHAnsi" w:eastAsia="Century Gothic" w:hAnsiTheme="minorHAnsi" w:cstheme="minorHAnsi"/>
          <w:b/>
          <w:spacing w:val="1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&amp;</w:t>
      </w:r>
      <w:r w:rsidRPr="00243F23">
        <w:rPr>
          <w:rFonts w:asciiTheme="minorHAnsi" w:eastAsia="Century Gothic" w:hAnsiTheme="minorHAnsi" w:cstheme="minorHAnsi"/>
          <w:b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ndu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stri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spacing w:val="2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P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oce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b/>
          <w:spacing w:val="2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Na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ona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spacing w:val="2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nnova</w:t>
      </w:r>
      <w:r w:rsidRPr="00243F23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w w:val="103"/>
          <w:sz w:val="22"/>
          <w:szCs w:val="22"/>
        </w:rPr>
        <w:t>n</w:t>
      </w:r>
    </w:p>
    <w:p w14:paraId="63F2B5CB" w14:textId="77777777" w:rsidR="004422B9" w:rsidRPr="00243F23" w:rsidRDefault="006D4818" w:rsidP="00243F23">
      <w:pPr>
        <w:spacing w:before="12"/>
        <w:rPr>
          <w:rFonts w:asciiTheme="minorHAnsi" w:eastAsia="Century Gothic" w:hAnsiTheme="minorHAnsi" w:cstheme="minorHAnsi"/>
          <w:sz w:val="22"/>
          <w:szCs w:val="22"/>
        </w:rPr>
        <w:sectPr w:rsidR="004422B9" w:rsidRPr="00243F23">
          <w:pgSz w:w="11920" w:h="16840"/>
          <w:pgMar w:top="1560" w:right="1440" w:bottom="280" w:left="1680" w:header="0" w:footer="508" w:gutter="0"/>
          <w:cols w:num="2" w:space="720" w:equalWidth="0">
            <w:col w:w="637" w:space="920"/>
            <w:col w:w="7243"/>
          </w:cols>
        </w:sectPr>
      </w:pPr>
      <w:r w:rsidRPr="00243F23">
        <w:rPr>
          <w:rFonts w:asciiTheme="minorHAnsi" w:eastAsia="Century Gothic" w:hAnsiTheme="minorHAnsi" w:cstheme="minorHAnsi"/>
          <w:b/>
          <w:spacing w:val="2"/>
          <w:position w:val="-1"/>
          <w:sz w:val="22"/>
          <w:szCs w:val="22"/>
        </w:rPr>
        <w:t>Co</w:t>
      </w:r>
      <w:r w:rsidRPr="00243F23">
        <w:rPr>
          <w:rFonts w:asciiTheme="minorHAnsi" w:eastAsia="Century Gothic" w:hAnsiTheme="minorHAnsi" w:cstheme="minorHAnsi"/>
          <w:b/>
          <w:spacing w:val="3"/>
          <w:position w:val="-1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b/>
          <w:spacing w:val="2"/>
          <w:position w:val="-1"/>
          <w:sz w:val="22"/>
          <w:szCs w:val="22"/>
        </w:rPr>
        <w:t>pe</w:t>
      </w:r>
      <w:r w:rsidRPr="00243F23">
        <w:rPr>
          <w:rFonts w:asciiTheme="minorHAnsi" w:eastAsia="Century Gothic" w:hAnsiTheme="minorHAnsi" w:cstheme="minorHAnsi"/>
          <w:b/>
          <w:spacing w:val="1"/>
          <w:position w:val="-1"/>
          <w:sz w:val="22"/>
          <w:szCs w:val="22"/>
        </w:rPr>
        <w:t>titi</w:t>
      </w:r>
      <w:r w:rsidRPr="00243F23">
        <w:rPr>
          <w:rFonts w:asciiTheme="minorHAnsi" w:eastAsia="Century Gothic" w:hAnsiTheme="minorHAnsi" w:cstheme="minorHAnsi"/>
          <w:b/>
          <w:spacing w:val="2"/>
          <w:position w:val="-1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b/>
          <w:spacing w:val="38"/>
          <w:position w:val="-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i/>
          <w:spacing w:val="2"/>
          <w:position w:val="-1"/>
          <w:sz w:val="22"/>
          <w:szCs w:val="22"/>
        </w:rPr>
        <w:t>BES</w:t>
      </w:r>
      <w:r w:rsidRPr="00243F23">
        <w:rPr>
          <w:rFonts w:asciiTheme="minorHAnsi" w:eastAsia="Century Gothic" w:hAnsiTheme="minorHAnsi" w:cstheme="minorHAnsi"/>
          <w:b/>
          <w:i/>
          <w:position w:val="-1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b/>
          <w:i/>
          <w:spacing w:val="11"/>
          <w:position w:val="-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Banc</w:t>
      </w:r>
      <w:r w:rsidRPr="00243F23">
        <w:rPr>
          <w:rFonts w:asciiTheme="minorHAnsi" w:eastAsia="Century Gothic" w:hAnsiTheme="minorHAnsi" w:cstheme="minorHAnsi"/>
          <w:position w:val="-1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21"/>
          <w:position w:val="-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p</w:t>
      </w:r>
      <w:r w:rsidRPr="00243F23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irit</w:t>
      </w:r>
      <w:r w:rsidRPr="00243F23">
        <w:rPr>
          <w:rFonts w:asciiTheme="minorHAnsi" w:eastAsia="Century Gothic" w:hAnsiTheme="minorHAnsi" w:cstheme="minorHAnsi"/>
          <w:position w:val="-1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22"/>
          <w:position w:val="-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San</w:t>
      </w:r>
      <w:r w:rsidRPr="00243F23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position w:val="-1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19"/>
          <w:position w:val="-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.</w:t>
      </w:r>
      <w:r w:rsidRPr="00243F23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position w:val="-1"/>
          <w:sz w:val="22"/>
          <w:szCs w:val="22"/>
        </w:rPr>
        <w:t>.</w:t>
      </w:r>
      <w:r w:rsidRPr="00243F23">
        <w:rPr>
          <w:rFonts w:asciiTheme="minorHAnsi" w:eastAsia="Century Gothic" w:hAnsiTheme="minorHAnsi" w:cstheme="minorHAnsi"/>
          <w:spacing w:val="12"/>
          <w:position w:val="-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position w:val="-1"/>
          <w:sz w:val="22"/>
          <w:szCs w:val="22"/>
        </w:rPr>
        <w:t>20</w:t>
      </w:r>
      <w:r w:rsidRPr="00243F23">
        <w:rPr>
          <w:rFonts w:asciiTheme="minorHAnsi" w:eastAsia="Century Gothic" w:hAnsiTheme="minorHAnsi" w:cstheme="minorHAnsi"/>
          <w:spacing w:val="1"/>
          <w:w w:val="103"/>
          <w:position w:val="-1"/>
          <w:sz w:val="22"/>
          <w:szCs w:val="22"/>
        </w:rPr>
        <w:t>1</w:t>
      </w:r>
      <w:r w:rsidRPr="00243F23">
        <w:rPr>
          <w:rFonts w:asciiTheme="minorHAnsi" w:eastAsia="Century Gothic" w:hAnsiTheme="minorHAnsi" w:cstheme="minorHAnsi"/>
          <w:spacing w:val="2"/>
          <w:w w:val="103"/>
          <w:position w:val="-1"/>
          <w:sz w:val="22"/>
          <w:szCs w:val="22"/>
        </w:rPr>
        <w:t>2.</w:t>
      </w:r>
    </w:p>
    <w:p w14:paraId="71351E2F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1DD3F16E" w14:textId="77777777" w:rsidR="004422B9" w:rsidRPr="00243F23" w:rsidRDefault="004422B9" w:rsidP="00243F2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6E1C247" w14:textId="77777777" w:rsidR="004422B9" w:rsidRPr="00243F23" w:rsidRDefault="006D4818" w:rsidP="00243F23">
      <w:pPr>
        <w:spacing w:before="30"/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Co</w:t>
      </w:r>
      <w:r w:rsidRPr="00243F23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pu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b/>
          <w:spacing w:val="3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k</w:t>
      </w:r>
      <w:r w:rsidRPr="00243F23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ill</w:t>
      </w:r>
      <w:r w:rsidRPr="00243F23">
        <w:rPr>
          <w:rFonts w:asciiTheme="minorHAnsi" w:eastAsia="Century Gothic" w:hAnsiTheme="minorHAnsi" w:cstheme="minorHAnsi"/>
          <w:b/>
          <w:w w:val="103"/>
          <w:sz w:val="22"/>
          <w:szCs w:val="22"/>
        </w:rPr>
        <w:t>s</w:t>
      </w:r>
    </w:p>
    <w:p w14:paraId="7DE71C45" w14:textId="77777777" w:rsidR="004422B9" w:rsidRPr="00243F23" w:rsidRDefault="004422B9" w:rsidP="00243F23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6347449" w14:textId="77777777" w:rsidR="004422B9" w:rsidRPr="00243F23" w:rsidRDefault="006D4818" w:rsidP="00243F23">
      <w:pPr>
        <w:ind w:left="1558" w:right="83"/>
        <w:jc w:val="both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tl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ab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Pr="00243F23">
        <w:rPr>
          <w:rFonts w:asciiTheme="minorHAnsi" w:eastAsia="Century Gothic" w:hAnsiTheme="minorHAnsi" w:cstheme="minorHAnsi"/>
          <w:spacing w:val="3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An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W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W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Pr="00243F23">
        <w:rPr>
          <w:rFonts w:asciiTheme="minorHAnsi" w:eastAsia="Century Gothic" w:hAnsiTheme="minorHAnsi" w:cstheme="minorHAnsi"/>
          <w:spacing w:val="48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Rev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243F23">
        <w:rPr>
          <w:rFonts w:asciiTheme="minorHAnsi" w:eastAsia="Century Gothic" w:hAnsiTheme="minorHAnsi" w:cstheme="minorHAnsi"/>
          <w:spacing w:val="2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(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Au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ode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k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)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Pr="00243F23">
        <w:rPr>
          <w:rFonts w:asciiTheme="minorHAnsi" w:eastAsia="Century Gothic" w:hAnsiTheme="minorHAnsi" w:cstheme="minorHAnsi"/>
          <w:spacing w:val="4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243F23">
        <w:rPr>
          <w:rFonts w:asciiTheme="minorHAnsi" w:eastAsia="Century Gothic" w:hAnsiTheme="minorHAnsi" w:cstheme="minorHAnsi"/>
          <w:spacing w:val="3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(</w:t>
      </w:r>
      <w:r w:rsidRPr="00243F23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dy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ss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ey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)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Au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ad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3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So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W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k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3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Exce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18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W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18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Po</w:t>
      </w:r>
      <w:r w:rsidRPr="00243F23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w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Po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nt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.</w:t>
      </w:r>
    </w:p>
    <w:p w14:paraId="455DD9AE" w14:textId="77777777" w:rsidR="004422B9" w:rsidRPr="00243F23" w:rsidRDefault="004422B9" w:rsidP="00243F23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C74B4CA" w14:textId="77777777" w:rsidR="004422B9" w:rsidRPr="00243F23" w:rsidRDefault="006D4818" w:rsidP="00243F23">
      <w:pPr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v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b/>
          <w:spacing w:val="2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Li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cenc</w:t>
      </w:r>
      <w:r w:rsidRPr="00243F23">
        <w:rPr>
          <w:rFonts w:asciiTheme="minorHAnsi" w:eastAsia="Century Gothic" w:hAnsiTheme="minorHAnsi" w:cstheme="minorHAnsi"/>
          <w:b/>
          <w:w w:val="103"/>
          <w:sz w:val="22"/>
          <w:szCs w:val="22"/>
        </w:rPr>
        <w:t>e</w:t>
      </w:r>
    </w:p>
    <w:p w14:paraId="64487549" w14:textId="77777777" w:rsidR="004422B9" w:rsidRPr="00243F23" w:rsidRDefault="006D4818" w:rsidP="00243F23">
      <w:pPr>
        <w:ind w:left="1536" w:right="5705"/>
        <w:jc w:val="both"/>
        <w:rPr>
          <w:rFonts w:asciiTheme="minorHAnsi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A1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A2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B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B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1</w:t>
      </w:r>
      <w:r w:rsidRPr="00243F23">
        <w:rPr>
          <w:rFonts w:asciiTheme="minorHAnsi" w:hAnsiTheme="minorHAnsi" w:cstheme="minorHAnsi"/>
          <w:sz w:val="22"/>
          <w:szCs w:val="22"/>
        </w:rPr>
        <w:t>.</w:t>
      </w:r>
    </w:p>
    <w:p w14:paraId="4AC84B6F" w14:textId="77777777" w:rsidR="004422B9" w:rsidRPr="00243F23" w:rsidRDefault="004422B9" w:rsidP="00243F2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102B9F8" w14:textId="77777777" w:rsidR="004422B9" w:rsidRPr="00243F23" w:rsidRDefault="006D4818" w:rsidP="00243F23">
      <w:pPr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Pub</w:t>
      </w:r>
      <w:r w:rsidRPr="00243F23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li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ca</w:t>
      </w:r>
      <w:r w:rsidRPr="00243F23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on</w:t>
      </w:r>
      <w:r w:rsidRPr="00243F23">
        <w:rPr>
          <w:rFonts w:asciiTheme="minorHAnsi" w:eastAsia="Century Gothic" w:hAnsiTheme="minorHAnsi" w:cstheme="minorHAnsi"/>
          <w:b/>
          <w:w w:val="103"/>
          <w:sz w:val="22"/>
          <w:szCs w:val="22"/>
        </w:rPr>
        <w:t>s</w:t>
      </w:r>
    </w:p>
    <w:p w14:paraId="60A50DFF" w14:textId="77777777" w:rsidR="004422B9" w:rsidRPr="00243F23" w:rsidRDefault="004422B9" w:rsidP="00243F23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716E49A" w14:textId="77777777" w:rsidR="004422B9" w:rsidRPr="00243F23" w:rsidRDefault="006D4818" w:rsidP="00243F23">
      <w:pPr>
        <w:ind w:left="1558" w:right="83"/>
        <w:jc w:val="both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Seque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ir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b/>
          <w:spacing w:val="5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áud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b/>
          <w:spacing w:val="5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.</w:t>
      </w:r>
      <w:r w:rsidRPr="00243F23">
        <w:rPr>
          <w:rFonts w:asciiTheme="minorHAnsi" w:eastAsia="Century Gothic" w:hAnsiTheme="minorHAnsi" w:cstheme="minorHAnsi"/>
          <w:b/>
          <w:spacing w:val="3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1A1A1A"/>
          <w:spacing w:val="2"/>
          <w:sz w:val="22"/>
          <w:szCs w:val="22"/>
        </w:rPr>
        <w:t>“</w:t>
      </w:r>
      <w:r w:rsidRPr="00243F23">
        <w:rPr>
          <w:rFonts w:asciiTheme="minorHAnsi" w:eastAsia="Century Gothic" w:hAnsiTheme="minorHAnsi" w:cstheme="minorHAnsi"/>
          <w:color w:val="1A1A1A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color w:val="1A1A1A"/>
          <w:spacing w:val="2"/>
          <w:sz w:val="22"/>
          <w:szCs w:val="22"/>
        </w:rPr>
        <w:t>h</w:t>
      </w:r>
      <w:r w:rsidRPr="00243F23">
        <w:rPr>
          <w:rFonts w:asciiTheme="minorHAnsi" w:eastAsia="Century Gothic" w:hAnsiTheme="minorHAnsi" w:cstheme="minorHAnsi"/>
          <w:color w:val="1A1A1A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color w:val="1A1A1A"/>
          <w:spacing w:val="4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1A1A1A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color w:val="1A1A1A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color w:val="1A1A1A"/>
          <w:spacing w:val="1"/>
          <w:sz w:val="22"/>
          <w:szCs w:val="22"/>
        </w:rPr>
        <w:t>fl</w:t>
      </w:r>
      <w:r w:rsidRPr="00243F23">
        <w:rPr>
          <w:rFonts w:asciiTheme="minorHAnsi" w:eastAsia="Century Gothic" w:hAnsiTheme="minorHAnsi" w:cstheme="minorHAnsi"/>
          <w:color w:val="1A1A1A"/>
          <w:spacing w:val="2"/>
          <w:sz w:val="22"/>
          <w:szCs w:val="22"/>
        </w:rPr>
        <w:t>uenc</w:t>
      </w:r>
      <w:r w:rsidRPr="00243F23">
        <w:rPr>
          <w:rFonts w:asciiTheme="minorHAnsi" w:eastAsia="Century Gothic" w:hAnsiTheme="minorHAnsi" w:cstheme="minorHAnsi"/>
          <w:color w:val="1A1A1A"/>
          <w:sz w:val="22"/>
          <w:szCs w:val="22"/>
        </w:rPr>
        <w:t xml:space="preserve">e  </w:t>
      </w:r>
      <w:r w:rsidRPr="00243F23">
        <w:rPr>
          <w:rFonts w:asciiTheme="minorHAnsi" w:eastAsia="Century Gothic" w:hAnsiTheme="minorHAnsi" w:cstheme="minorHAnsi"/>
          <w:color w:val="1A1A1A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color w:val="1A1A1A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color w:val="1A1A1A"/>
          <w:spacing w:val="3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1A1A1A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color w:val="1A1A1A"/>
          <w:spacing w:val="2"/>
          <w:sz w:val="22"/>
          <w:szCs w:val="22"/>
        </w:rPr>
        <w:t>h</w:t>
      </w:r>
      <w:r w:rsidRPr="00243F23">
        <w:rPr>
          <w:rFonts w:asciiTheme="minorHAnsi" w:eastAsia="Century Gothic" w:hAnsiTheme="minorHAnsi" w:cstheme="minorHAnsi"/>
          <w:color w:val="1A1A1A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color w:val="1A1A1A"/>
          <w:spacing w:val="38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1A1A1A"/>
          <w:spacing w:val="3"/>
          <w:sz w:val="22"/>
          <w:szCs w:val="22"/>
        </w:rPr>
        <w:t>w</w:t>
      </w:r>
      <w:r w:rsidRPr="00243F23">
        <w:rPr>
          <w:rFonts w:asciiTheme="minorHAnsi" w:eastAsia="Century Gothic" w:hAnsiTheme="minorHAnsi" w:cstheme="minorHAnsi"/>
          <w:color w:val="1A1A1A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color w:val="1A1A1A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color w:val="1A1A1A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color w:val="1A1A1A"/>
          <w:spacing w:val="4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1A1A1A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color w:val="1A1A1A"/>
          <w:spacing w:val="2"/>
          <w:sz w:val="22"/>
          <w:szCs w:val="22"/>
        </w:rPr>
        <w:t>u</w:t>
      </w:r>
      <w:r w:rsidRPr="00243F23">
        <w:rPr>
          <w:rFonts w:asciiTheme="minorHAnsi" w:eastAsia="Century Gothic" w:hAnsiTheme="minorHAnsi" w:cstheme="minorHAnsi"/>
          <w:color w:val="1A1A1A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color w:val="1A1A1A"/>
          <w:spacing w:val="2"/>
          <w:sz w:val="22"/>
          <w:szCs w:val="22"/>
        </w:rPr>
        <w:t>b</w:t>
      </w:r>
      <w:r w:rsidRPr="00243F23">
        <w:rPr>
          <w:rFonts w:asciiTheme="minorHAnsi" w:eastAsia="Century Gothic" w:hAnsiTheme="minorHAnsi" w:cstheme="minorHAnsi"/>
          <w:color w:val="1A1A1A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color w:val="1A1A1A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color w:val="1A1A1A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color w:val="1A1A1A"/>
          <w:spacing w:val="4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1A1A1A"/>
          <w:spacing w:val="1"/>
          <w:w w:val="103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color w:val="1A1A1A"/>
          <w:spacing w:val="2"/>
          <w:w w:val="10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color w:val="1A1A1A"/>
          <w:spacing w:val="3"/>
          <w:w w:val="103"/>
          <w:sz w:val="22"/>
          <w:szCs w:val="22"/>
        </w:rPr>
        <w:t>w</w:t>
      </w:r>
      <w:r w:rsidRPr="00243F23">
        <w:rPr>
          <w:rFonts w:asciiTheme="minorHAnsi" w:eastAsia="Century Gothic" w:hAnsiTheme="minorHAnsi" w:cstheme="minorHAnsi"/>
          <w:color w:val="1A1A1A"/>
          <w:spacing w:val="2"/>
          <w:w w:val="103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color w:val="1A1A1A"/>
          <w:w w:val="103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color w:val="1A1A1A"/>
          <w:spacing w:val="2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1A1A1A"/>
          <w:spacing w:val="2"/>
          <w:sz w:val="22"/>
          <w:szCs w:val="22"/>
        </w:rPr>
        <w:t>behav</w:t>
      </w:r>
      <w:r w:rsidRPr="00243F23">
        <w:rPr>
          <w:rFonts w:asciiTheme="minorHAnsi" w:eastAsia="Century Gothic" w:hAnsiTheme="minorHAnsi" w:cstheme="minorHAnsi"/>
          <w:color w:val="1A1A1A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color w:val="1A1A1A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color w:val="1A1A1A"/>
          <w:sz w:val="22"/>
          <w:szCs w:val="22"/>
        </w:rPr>
        <w:t xml:space="preserve">r </w:t>
      </w:r>
      <w:r w:rsidRPr="00243F23">
        <w:rPr>
          <w:rFonts w:asciiTheme="minorHAnsi" w:eastAsia="Century Gothic" w:hAnsiTheme="minorHAnsi" w:cstheme="minorHAnsi"/>
          <w:color w:val="1A1A1A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color w:val="1A1A1A"/>
          <w:sz w:val="22"/>
          <w:szCs w:val="22"/>
        </w:rPr>
        <w:t xml:space="preserve">n  </w:t>
      </w:r>
      <w:r w:rsidRPr="00243F23">
        <w:rPr>
          <w:rFonts w:asciiTheme="minorHAnsi" w:eastAsia="Century Gothic" w:hAnsiTheme="minorHAnsi" w:cstheme="minorHAnsi"/>
          <w:color w:val="1A1A1A"/>
          <w:spacing w:val="1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1A1A1A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color w:val="1A1A1A"/>
          <w:spacing w:val="2"/>
          <w:sz w:val="22"/>
          <w:szCs w:val="22"/>
        </w:rPr>
        <w:t>h</w:t>
      </w:r>
      <w:r w:rsidRPr="00243F23">
        <w:rPr>
          <w:rFonts w:asciiTheme="minorHAnsi" w:eastAsia="Century Gothic" w:hAnsiTheme="minorHAnsi" w:cstheme="minorHAnsi"/>
          <w:color w:val="1A1A1A"/>
          <w:sz w:val="22"/>
          <w:szCs w:val="22"/>
        </w:rPr>
        <w:t xml:space="preserve">e  </w:t>
      </w:r>
      <w:r w:rsidRPr="00243F23">
        <w:rPr>
          <w:rFonts w:asciiTheme="minorHAnsi" w:eastAsia="Century Gothic" w:hAnsiTheme="minorHAnsi" w:cstheme="minorHAnsi"/>
          <w:color w:val="1A1A1A"/>
          <w:spacing w:val="1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1A1A1A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color w:val="1A1A1A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color w:val="1A1A1A"/>
          <w:spacing w:val="1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color w:val="1A1A1A"/>
          <w:spacing w:val="2"/>
          <w:sz w:val="22"/>
          <w:szCs w:val="22"/>
        </w:rPr>
        <w:t>u</w:t>
      </w:r>
      <w:r w:rsidRPr="00243F23">
        <w:rPr>
          <w:rFonts w:asciiTheme="minorHAnsi" w:eastAsia="Century Gothic" w:hAnsiTheme="minorHAnsi" w:cstheme="minorHAnsi"/>
          <w:color w:val="1A1A1A"/>
          <w:spacing w:val="1"/>
          <w:sz w:val="22"/>
          <w:szCs w:val="22"/>
        </w:rPr>
        <w:t>lt</w:t>
      </w:r>
      <w:r w:rsidRPr="00243F23">
        <w:rPr>
          <w:rFonts w:asciiTheme="minorHAnsi" w:eastAsia="Century Gothic" w:hAnsiTheme="minorHAnsi" w:cstheme="minorHAnsi"/>
          <w:color w:val="1A1A1A"/>
          <w:sz w:val="22"/>
          <w:szCs w:val="22"/>
        </w:rPr>
        <w:t xml:space="preserve">s  </w:t>
      </w:r>
      <w:r w:rsidRPr="00243F23">
        <w:rPr>
          <w:rFonts w:asciiTheme="minorHAnsi" w:eastAsia="Century Gothic" w:hAnsiTheme="minorHAnsi" w:cstheme="minorHAnsi"/>
          <w:color w:val="1A1A1A"/>
          <w:spacing w:val="2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1A1A1A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color w:val="1A1A1A"/>
          <w:sz w:val="22"/>
          <w:szCs w:val="22"/>
        </w:rPr>
        <w:t xml:space="preserve">f  </w:t>
      </w:r>
      <w:r w:rsidRPr="00243F23">
        <w:rPr>
          <w:rFonts w:asciiTheme="minorHAnsi" w:eastAsia="Century Gothic" w:hAnsiTheme="minorHAnsi" w:cstheme="minorHAnsi"/>
          <w:color w:val="1A1A1A"/>
          <w:spacing w:val="8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1A1A1A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color w:val="1A1A1A"/>
          <w:spacing w:val="2"/>
          <w:sz w:val="22"/>
          <w:szCs w:val="22"/>
        </w:rPr>
        <w:t>h</w:t>
      </w:r>
      <w:r w:rsidRPr="00243F23">
        <w:rPr>
          <w:rFonts w:asciiTheme="minorHAnsi" w:eastAsia="Century Gothic" w:hAnsiTheme="minorHAnsi" w:cstheme="minorHAnsi"/>
          <w:color w:val="1A1A1A"/>
          <w:sz w:val="22"/>
          <w:szCs w:val="22"/>
        </w:rPr>
        <w:t xml:space="preserve">e  </w:t>
      </w:r>
      <w:r w:rsidRPr="00243F23">
        <w:rPr>
          <w:rFonts w:asciiTheme="minorHAnsi" w:eastAsia="Century Gothic" w:hAnsiTheme="minorHAnsi" w:cstheme="minorHAnsi"/>
          <w:color w:val="1A1A1A"/>
          <w:spacing w:val="1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1A1A1A"/>
          <w:spacing w:val="2"/>
          <w:sz w:val="22"/>
          <w:szCs w:val="22"/>
        </w:rPr>
        <w:t>cond</w:t>
      </w:r>
      <w:r w:rsidRPr="00243F23">
        <w:rPr>
          <w:rFonts w:asciiTheme="minorHAnsi" w:eastAsia="Century Gothic" w:hAnsiTheme="minorHAnsi" w:cstheme="minorHAnsi"/>
          <w:color w:val="1A1A1A"/>
          <w:spacing w:val="1"/>
          <w:sz w:val="22"/>
          <w:szCs w:val="22"/>
        </w:rPr>
        <w:t>iti</w:t>
      </w:r>
      <w:r w:rsidRPr="00243F23">
        <w:rPr>
          <w:rFonts w:asciiTheme="minorHAnsi" w:eastAsia="Century Gothic" w:hAnsiTheme="minorHAnsi" w:cstheme="minorHAnsi"/>
          <w:color w:val="1A1A1A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color w:val="1A1A1A"/>
          <w:sz w:val="22"/>
          <w:szCs w:val="22"/>
        </w:rPr>
        <w:t xml:space="preserve">n  </w:t>
      </w:r>
      <w:r w:rsidRPr="00243F23">
        <w:rPr>
          <w:rFonts w:asciiTheme="minorHAnsi" w:eastAsia="Century Gothic" w:hAnsiTheme="minorHAnsi" w:cstheme="minorHAnsi"/>
          <w:color w:val="1A1A1A"/>
          <w:spacing w:val="3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1A1A1A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color w:val="1A1A1A"/>
          <w:spacing w:val="2"/>
          <w:sz w:val="22"/>
          <w:szCs w:val="22"/>
        </w:rPr>
        <w:t>on</w:t>
      </w:r>
      <w:r w:rsidRPr="00243F23">
        <w:rPr>
          <w:rFonts w:asciiTheme="minorHAnsi" w:eastAsia="Century Gothic" w:hAnsiTheme="minorHAnsi" w:cstheme="minorHAnsi"/>
          <w:color w:val="1A1A1A"/>
          <w:spacing w:val="1"/>
          <w:sz w:val="22"/>
          <w:szCs w:val="22"/>
        </w:rPr>
        <w:t>it</w:t>
      </w:r>
      <w:r w:rsidRPr="00243F23">
        <w:rPr>
          <w:rFonts w:asciiTheme="minorHAnsi" w:eastAsia="Century Gothic" w:hAnsiTheme="minorHAnsi" w:cstheme="minorHAnsi"/>
          <w:color w:val="1A1A1A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color w:val="1A1A1A"/>
          <w:spacing w:val="1"/>
          <w:sz w:val="22"/>
          <w:szCs w:val="22"/>
        </w:rPr>
        <w:t>ri</w:t>
      </w:r>
      <w:r w:rsidRPr="00243F23">
        <w:rPr>
          <w:rFonts w:asciiTheme="minorHAnsi" w:eastAsia="Century Gothic" w:hAnsiTheme="minorHAnsi" w:cstheme="minorHAnsi"/>
          <w:color w:val="1A1A1A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color w:val="1A1A1A"/>
          <w:sz w:val="22"/>
          <w:szCs w:val="22"/>
        </w:rPr>
        <w:t xml:space="preserve">g  </w:t>
      </w:r>
      <w:r w:rsidRPr="00243F23">
        <w:rPr>
          <w:rFonts w:asciiTheme="minorHAnsi" w:eastAsia="Century Gothic" w:hAnsiTheme="minorHAnsi" w:cstheme="minorHAnsi"/>
          <w:color w:val="1A1A1A"/>
          <w:spacing w:val="3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1A1A1A"/>
          <w:spacing w:val="1"/>
          <w:w w:val="103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color w:val="1A1A1A"/>
          <w:spacing w:val="2"/>
          <w:w w:val="103"/>
          <w:sz w:val="22"/>
          <w:szCs w:val="22"/>
        </w:rPr>
        <w:t>y</w:t>
      </w:r>
      <w:r w:rsidRPr="00243F23">
        <w:rPr>
          <w:rFonts w:asciiTheme="minorHAnsi" w:eastAsia="Century Gothic" w:hAnsiTheme="minorHAnsi" w:cstheme="minorHAnsi"/>
          <w:color w:val="1A1A1A"/>
          <w:spacing w:val="1"/>
          <w:w w:val="103"/>
          <w:sz w:val="22"/>
          <w:szCs w:val="22"/>
        </w:rPr>
        <w:t>st</w:t>
      </w:r>
      <w:r w:rsidRPr="00243F23">
        <w:rPr>
          <w:rFonts w:asciiTheme="minorHAnsi" w:eastAsia="Century Gothic" w:hAnsiTheme="minorHAnsi" w:cstheme="minorHAnsi"/>
          <w:color w:val="1A1A1A"/>
          <w:spacing w:val="2"/>
          <w:w w:val="103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color w:val="1A1A1A"/>
          <w:spacing w:val="3"/>
          <w:w w:val="10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color w:val="1A1A1A"/>
          <w:w w:val="103"/>
          <w:sz w:val="22"/>
          <w:szCs w:val="22"/>
        </w:rPr>
        <w:t>"</w:t>
      </w:r>
      <w:r w:rsidRPr="00243F23">
        <w:rPr>
          <w:rFonts w:asciiTheme="minorHAnsi" w:eastAsia="Century Gothic" w:hAnsiTheme="minorHAnsi" w:cstheme="minorHAnsi"/>
          <w:color w:val="1A1A1A"/>
          <w:sz w:val="22"/>
          <w:szCs w:val="22"/>
        </w:rPr>
        <w:t xml:space="preserve">  </w:t>
      </w:r>
      <w:r w:rsidRPr="00243F23">
        <w:rPr>
          <w:rFonts w:asciiTheme="minorHAnsi" w:eastAsia="Century Gothic" w:hAnsiTheme="minorHAnsi" w:cstheme="minorHAnsi"/>
          <w:color w:val="1A1A1A"/>
          <w:spacing w:val="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1A1A1A"/>
          <w:spacing w:val="2"/>
          <w:sz w:val="22"/>
          <w:szCs w:val="22"/>
        </w:rPr>
        <w:t>Rene</w:t>
      </w:r>
      <w:r w:rsidRPr="00243F23">
        <w:rPr>
          <w:rFonts w:asciiTheme="minorHAnsi" w:eastAsia="Century Gothic" w:hAnsiTheme="minorHAnsi" w:cstheme="minorHAnsi"/>
          <w:color w:val="1A1A1A"/>
          <w:spacing w:val="3"/>
          <w:sz w:val="22"/>
          <w:szCs w:val="22"/>
        </w:rPr>
        <w:t>w</w:t>
      </w:r>
      <w:r w:rsidRPr="00243F23">
        <w:rPr>
          <w:rFonts w:asciiTheme="minorHAnsi" w:eastAsia="Century Gothic" w:hAnsiTheme="minorHAnsi" w:cstheme="minorHAnsi"/>
          <w:color w:val="1A1A1A"/>
          <w:spacing w:val="2"/>
          <w:sz w:val="22"/>
          <w:szCs w:val="22"/>
        </w:rPr>
        <w:t>ab</w:t>
      </w:r>
      <w:r w:rsidRPr="00243F23">
        <w:rPr>
          <w:rFonts w:asciiTheme="minorHAnsi" w:eastAsia="Century Gothic" w:hAnsiTheme="minorHAnsi" w:cstheme="minorHAnsi"/>
          <w:color w:val="1A1A1A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color w:val="1A1A1A"/>
          <w:sz w:val="22"/>
          <w:szCs w:val="22"/>
        </w:rPr>
        <w:t xml:space="preserve">e  </w:t>
      </w:r>
      <w:r w:rsidRPr="00243F23">
        <w:rPr>
          <w:rFonts w:asciiTheme="minorHAnsi" w:eastAsia="Century Gothic" w:hAnsiTheme="minorHAnsi" w:cstheme="minorHAnsi"/>
          <w:color w:val="1A1A1A"/>
          <w:spacing w:val="3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1A1A1A"/>
          <w:sz w:val="22"/>
          <w:szCs w:val="22"/>
        </w:rPr>
        <w:t>&amp;</w:t>
      </w:r>
      <w:r w:rsidRPr="00243F23">
        <w:rPr>
          <w:rFonts w:asciiTheme="minorHAnsi" w:eastAsia="Century Gothic" w:hAnsiTheme="minorHAnsi" w:cstheme="minorHAnsi"/>
          <w:color w:val="1A1A1A"/>
          <w:spacing w:val="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1A1A1A"/>
          <w:spacing w:val="2"/>
          <w:sz w:val="22"/>
          <w:szCs w:val="22"/>
        </w:rPr>
        <w:t>Su</w:t>
      </w:r>
      <w:r w:rsidRPr="00243F23">
        <w:rPr>
          <w:rFonts w:asciiTheme="minorHAnsi" w:eastAsia="Century Gothic" w:hAnsiTheme="minorHAnsi" w:cstheme="minorHAnsi"/>
          <w:color w:val="1A1A1A"/>
          <w:spacing w:val="1"/>
          <w:sz w:val="22"/>
          <w:szCs w:val="22"/>
        </w:rPr>
        <w:t>st</w:t>
      </w:r>
      <w:r w:rsidRPr="00243F23">
        <w:rPr>
          <w:rFonts w:asciiTheme="minorHAnsi" w:eastAsia="Century Gothic" w:hAnsiTheme="minorHAnsi" w:cstheme="minorHAnsi"/>
          <w:color w:val="1A1A1A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color w:val="1A1A1A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color w:val="1A1A1A"/>
          <w:spacing w:val="2"/>
          <w:sz w:val="22"/>
          <w:szCs w:val="22"/>
        </w:rPr>
        <w:t>nab</w:t>
      </w:r>
      <w:r w:rsidRPr="00243F23">
        <w:rPr>
          <w:rFonts w:asciiTheme="minorHAnsi" w:eastAsia="Century Gothic" w:hAnsiTheme="minorHAnsi" w:cstheme="minorHAnsi"/>
          <w:color w:val="1A1A1A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color w:val="1A1A1A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color w:val="1A1A1A"/>
          <w:spacing w:val="3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1A1A1A"/>
          <w:spacing w:val="2"/>
          <w:sz w:val="22"/>
          <w:szCs w:val="22"/>
        </w:rPr>
        <w:t>Ene</w:t>
      </w:r>
      <w:r w:rsidRPr="00243F23">
        <w:rPr>
          <w:rFonts w:asciiTheme="minorHAnsi" w:eastAsia="Century Gothic" w:hAnsiTheme="minorHAnsi" w:cstheme="minorHAnsi"/>
          <w:color w:val="1A1A1A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color w:val="1A1A1A"/>
          <w:spacing w:val="2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color w:val="1A1A1A"/>
          <w:sz w:val="22"/>
          <w:szCs w:val="22"/>
        </w:rPr>
        <w:t>y</w:t>
      </w:r>
      <w:r w:rsidRPr="00243F23">
        <w:rPr>
          <w:rFonts w:asciiTheme="minorHAnsi" w:eastAsia="Century Gothic" w:hAnsiTheme="minorHAnsi" w:cstheme="minorHAnsi"/>
          <w:color w:val="1A1A1A"/>
          <w:spacing w:val="2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1A1A1A"/>
          <w:spacing w:val="2"/>
          <w:sz w:val="22"/>
          <w:szCs w:val="22"/>
        </w:rPr>
        <w:t>Jou</w:t>
      </w:r>
      <w:r w:rsidRPr="00243F23">
        <w:rPr>
          <w:rFonts w:asciiTheme="minorHAnsi" w:eastAsia="Century Gothic" w:hAnsiTheme="minorHAnsi" w:cstheme="minorHAnsi"/>
          <w:color w:val="1A1A1A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color w:val="1A1A1A"/>
          <w:spacing w:val="2"/>
          <w:sz w:val="22"/>
          <w:szCs w:val="22"/>
        </w:rPr>
        <w:t>na</w:t>
      </w:r>
      <w:r w:rsidRPr="00243F23">
        <w:rPr>
          <w:rFonts w:asciiTheme="minorHAnsi" w:eastAsia="Century Gothic" w:hAnsiTheme="minorHAnsi" w:cstheme="minorHAnsi"/>
          <w:color w:val="1A1A1A"/>
          <w:sz w:val="22"/>
          <w:szCs w:val="22"/>
        </w:rPr>
        <w:t>l,</w:t>
      </w:r>
      <w:r w:rsidRPr="00243F23">
        <w:rPr>
          <w:rFonts w:asciiTheme="minorHAnsi" w:eastAsia="Century Gothic" w:hAnsiTheme="minorHAnsi" w:cstheme="minorHAnsi"/>
          <w:color w:val="1A1A1A"/>
          <w:spacing w:val="2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color w:val="1A1A1A"/>
          <w:spacing w:val="1"/>
          <w:w w:val="103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color w:val="1A1A1A"/>
          <w:spacing w:val="2"/>
          <w:w w:val="103"/>
          <w:sz w:val="22"/>
          <w:szCs w:val="22"/>
        </w:rPr>
        <w:t>ub</w:t>
      </w:r>
      <w:r w:rsidRPr="00243F23">
        <w:rPr>
          <w:rFonts w:asciiTheme="minorHAnsi" w:eastAsia="Century Gothic" w:hAnsiTheme="minorHAnsi" w:cstheme="minorHAnsi"/>
          <w:color w:val="1A1A1A"/>
          <w:spacing w:val="3"/>
          <w:w w:val="10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color w:val="1A1A1A"/>
          <w:spacing w:val="1"/>
          <w:w w:val="103"/>
          <w:sz w:val="22"/>
          <w:szCs w:val="22"/>
        </w:rPr>
        <w:t>itt</w:t>
      </w:r>
      <w:r w:rsidRPr="00243F23">
        <w:rPr>
          <w:rFonts w:asciiTheme="minorHAnsi" w:eastAsia="Century Gothic" w:hAnsiTheme="minorHAnsi" w:cstheme="minorHAnsi"/>
          <w:color w:val="1A1A1A"/>
          <w:spacing w:val="2"/>
          <w:w w:val="103"/>
          <w:sz w:val="22"/>
          <w:szCs w:val="22"/>
        </w:rPr>
        <w:t>ed</w:t>
      </w:r>
      <w:r w:rsidRPr="00243F23">
        <w:rPr>
          <w:rFonts w:asciiTheme="minorHAnsi" w:eastAsia="Century Gothic" w:hAnsiTheme="minorHAnsi" w:cstheme="minorHAnsi"/>
          <w:color w:val="1A1A1A"/>
          <w:w w:val="103"/>
          <w:sz w:val="22"/>
          <w:szCs w:val="22"/>
        </w:rPr>
        <w:t>.</w:t>
      </w:r>
    </w:p>
    <w:p w14:paraId="044CBBA5" w14:textId="77777777" w:rsidR="004422B9" w:rsidRPr="00243F23" w:rsidRDefault="004422B9" w:rsidP="00243F23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EC7584D" w14:textId="77777777" w:rsidR="004422B9" w:rsidRPr="00243F23" w:rsidRDefault="006D4818" w:rsidP="00243F23">
      <w:pPr>
        <w:ind w:left="1558" w:right="82"/>
        <w:jc w:val="both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Seque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ir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b/>
          <w:spacing w:val="4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áud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b/>
          <w:spacing w:val="4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.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3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“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enanc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243F23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pacing w:val="2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W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spacing w:val="3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u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b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pacing w:val="4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–</w:t>
      </w:r>
      <w:r w:rsidRPr="00243F23">
        <w:rPr>
          <w:rFonts w:asciiTheme="minorHAnsi" w:eastAsia="Century Gothic" w:hAnsiTheme="minorHAnsi" w:cstheme="minorHAnsi"/>
          <w:spacing w:val="2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h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3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fl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uenc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2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h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3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w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4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Behav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5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3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h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3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ond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iti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g </w:t>
      </w:r>
      <w:r w:rsidRPr="00243F23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g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Sy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st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-2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Se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t-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Up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”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2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i/>
          <w:spacing w:val="2"/>
          <w:sz w:val="22"/>
          <w:szCs w:val="22"/>
        </w:rPr>
        <w:t>11</w:t>
      </w:r>
      <w:r w:rsidRPr="00243F23">
        <w:rPr>
          <w:rFonts w:asciiTheme="minorHAnsi" w:eastAsia="Century Gothic" w:hAnsiTheme="minorHAnsi" w:cstheme="minorHAnsi"/>
          <w:b/>
          <w:i/>
          <w:position w:val="5"/>
          <w:sz w:val="22"/>
          <w:szCs w:val="22"/>
        </w:rPr>
        <w:t>th</w:t>
      </w:r>
      <w:r w:rsidRPr="00243F23">
        <w:rPr>
          <w:rFonts w:asciiTheme="minorHAnsi" w:eastAsia="Century Gothic" w:hAnsiTheme="minorHAnsi" w:cstheme="minorHAnsi"/>
          <w:b/>
          <w:i/>
          <w:spacing w:val="5"/>
          <w:position w:val="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i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i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b/>
          <w:i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b/>
          <w:i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b/>
          <w:i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b/>
          <w:i/>
          <w:spacing w:val="2"/>
          <w:sz w:val="22"/>
          <w:szCs w:val="22"/>
        </w:rPr>
        <w:t>na</w:t>
      </w:r>
      <w:r w:rsidRPr="00243F23">
        <w:rPr>
          <w:rFonts w:asciiTheme="minorHAnsi" w:eastAsia="Century Gothic" w:hAnsiTheme="minorHAnsi" w:cstheme="minorHAnsi"/>
          <w:b/>
          <w:i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b/>
          <w:i/>
          <w:spacing w:val="2"/>
          <w:sz w:val="22"/>
          <w:szCs w:val="22"/>
        </w:rPr>
        <w:t>ona</w:t>
      </w:r>
      <w:r w:rsidRPr="00243F23">
        <w:rPr>
          <w:rFonts w:asciiTheme="minorHAnsi" w:eastAsia="Century Gothic" w:hAnsiTheme="minorHAnsi" w:cstheme="minorHAnsi"/>
          <w:b/>
          <w:i/>
          <w:sz w:val="22"/>
          <w:szCs w:val="22"/>
        </w:rPr>
        <w:t xml:space="preserve">l  </w:t>
      </w:r>
      <w:r w:rsidRPr="00243F23">
        <w:rPr>
          <w:rFonts w:asciiTheme="minorHAnsi" w:eastAsia="Century Gothic" w:hAnsiTheme="minorHAnsi" w:cstheme="minorHAnsi"/>
          <w:b/>
          <w:i/>
          <w:spacing w:val="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i/>
          <w:spacing w:val="2"/>
          <w:sz w:val="22"/>
          <w:szCs w:val="22"/>
        </w:rPr>
        <w:t>Con</w:t>
      </w:r>
      <w:r w:rsidRPr="00243F23">
        <w:rPr>
          <w:rFonts w:asciiTheme="minorHAnsi" w:eastAsia="Century Gothic" w:hAnsiTheme="minorHAnsi" w:cstheme="minorHAnsi"/>
          <w:b/>
          <w:i/>
          <w:spacing w:val="1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b/>
          <w:i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b/>
          <w:i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b/>
          <w:i/>
          <w:spacing w:val="2"/>
          <w:sz w:val="22"/>
          <w:szCs w:val="22"/>
        </w:rPr>
        <w:t>enc</w:t>
      </w:r>
      <w:r w:rsidRPr="00243F23">
        <w:rPr>
          <w:rFonts w:asciiTheme="minorHAnsi" w:eastAsia="Century Gothic" w:hAnsiTheme="minorHAnsi" w:cstheme="minorHAnsi"/>
          <w:b/>
          <w:i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b/>
          <w:i/>
          <w:sz w:val="22"/>
          <w:szCs w:val="22"/>
        </w:rPr>
        <w:t xml:space="preserve">  </w:t>
      </w:r>
      <w:r w:rsidRPr="00243F23">
        <w:rPr>
          <w:rFonts w:asciiTheme="minorHAnsi" w:eastAsia="Century Gothic" w:hAnsiTheme="minorHAnsi" w:cstheme="minorHAnsi"/>
          <w:b/>
          <w:i/>
          <w:spacing w:val="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i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i/>
          <w:sz w:val="22"/>
          <w:szCs w:val="22"/>
        </w:rPr>
        <w:t xml:space="preserve">n </w:t>
      </w:r>
      <w:r w:rsidRPr="00243F23">
        <w:rPr>
          <w:rFonts w:asciiTheme="minorHAnsi" w:eastAsia="Century Gothic" w:hAnsiTheme="minorHAnsi" w:cstheme="minorHAnsi"/>
          <w:b/>
          <w:i/>
          <w:spacing w:val="3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i/>
          <w:spacing w:val="2"/>
          <w:sz w:val="22"/>
          <w:szCs w:val="22"/>
        </w:rPr>
        <w:t>V</w:t>
      </w:r>
      <w:r w:rsidRPr="00243F23">
        <w:rPr>
          <w:rFonts w:asciiTheme="minorHAnsi" w:eastAsia="Century Gothic" w:hAnsiTheme="minorHAnsi" w:cstheme="minorHAnsi"/>
          <w:b/>
          <w:i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i/>
          <w:spacing w:val="2"/>
          <w:sz w:val="22"/>
          <w:szCs w:val="22"/>
        </w:rPr>
        <w:t>b</w:t>
      </w:r>
      <w:r w:rsidRPr="00243F23">
        <w:rPr>
          <w:rFonts w:asciiTheme="minorHAnsi" w:eastAsia="Century Gothic" w:hAnsiTheme="minorHAnsi" w:cstheme="minorHAnsi"/>
          <w:b/>
          <w:i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b/>
          <w:i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b/>
          <w:i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b/>
          <w:i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b/>
          <w:i/>
          <w:sz w:val="22"/>
          <w:szCs w:val="22"/>
        </w:rPr>
        <w:t xml:space="preserve">n </w:t>
      </w:r>
      <w:r w:rsidRPr="00243F23">
        <w:rPr>
          <w:rFonts w:asciiTheme="minorHAnsi" w:eastAsia="Century Gothic" w:hAnsiTheme="minorHAnsi" w:cstheme="minorHAnsi"/>
          <w:b/>
          <w:i/>
          <w:spacing w:val="5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i/>
          <w:spacing w:val="2"/>
          <w:w w:val="103"/>
          <w:sz w:val="22"/>
          <w:szCs w:val="22"/>
        </w:rPr>
        <w:t>P</w:t>
      </w:r>
      <w:r w:rsidRPr="00243F23">
        <w:rPr>
          <w:rFonts w:asciiTheme="minorHAnsi" w:eastAsia="Century Gothic" w:hAnsiTheme="minorHAnsi" w:cstheme="minorHAnsi"/>
          <w:b/>
          <w:i/>
          <w:spacing w:val="1"/>
          <w:w w:val="103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b/>
          <w:i/>
          <w:spacing w:val="2"/>
          <w:w w:val="103"/>
          <w:sz w:val="22"/>
          <w:szCs w:val="22"/>
        </w:rPr>
        <w:t>ob</w:t>
      </w:r>
      <w:r w:rsidRPr="00243F23">
        <w:rPr>
          <w:rFonts w:asciiTheme="minorHAnsi" w:eastAsia="Century Gothic" w:hAnsiTheme="minorHAnsi" w:cstheme="minorHAnsi"/>
          <w:b/>
          <w:i/>
          <w:spacing w:val="1"/>
          <w:w w:val="103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i/>
          <w:spacing w:val="2"/>
          <w:w w:val="103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b/>
          <w:i/>
          <w:spacing w:val="3"/>
          <w:w w:val="10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b/>
          <w:i/>
          <w:w w:val="103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b/>
          <w:i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i/>
          <w:spacing w:val="2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i/>
          <w:spacing w:val="1"/>
          <w:sz w:val="22"/>
          <w:szCs w:val="22"/>
        </w:rPr>
        <w:t>(I</w:t>
      </w:r>
      <w:r w:rsidRPr="00243F23">
        <w:rPr>
          <w:rFonts w:asciiTheme="minorHAnsi" w:eastAsia="Century Gothic" w:hAnsiTheme="minorHAnsi" w:cstheme="minorHAnsi"/>
          <w:b/>
          <w:i/>
          <w:spacing w:val="3"/>
          <w:sz w:val="22"/>
          <w:szCs w:val="22"/>
        </w:rPr>
        <w:t>CO</w:t>
      </w:r>
      <w:r w:rsidRPr="00243F23">
        <w:rPr>
          <w:rFonts w:asciiTheme="minorHAnsi" w:eastAsia="Century Gothic" w:hAnsiTheme="minorHAnsi" w:cstheme="minorHAnsi"/>
          <w:b/>
          <w:i/>
          <w:spacing w:val="2"/>
          <w:sz w:val="22"/>
          <w:szCs w:val="22"/>
        </w:rPr>
        <w:t>VP)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Pr="00243F23">
        <w:rPr>
          <w:rFonts w:asciiTheme="minorHAnsi" w:eastAsia="Century Gothic" w:hAnsiTheme="minorHAnsi" w:cstheme="minorHAnsi"/>
          <w:spacing w:val="5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Sep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be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r</w:t>
      </w:r>
    </w:p>
    <w:p w14:paraId="10932DA9" w14:textId="77777777" w:rsidR="004422B9" w:rsidRPr="00243F23" w:rsidRDefault="006D4818" w:rsidP="00243F23">
      <w:pPr>
        <w:ind w:left="1558" w:right="6699"/>
        <w:jc w:val="both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2013.</w:t>
      </w:r>
    </w:p>
    <w:p w14:paraId="794B5BE5" w14:textId="77777777" w:rsidR="004422B9" w:rsidRPr="00243F23" w:rsidRDefault="004422B9" w:rsidP="00243F2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B116689" w14:textId="77777777" w:rsidR="004422B9" w:rsidRPr="00243F23" w:rsidRDefault="006D4818" w:rsidP="00243F23">
      <w:pPr>
        <w:ind w:left="1558" w:right="468"/>
        <w:jc w:val="both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Seque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ir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b/>
          <w:spacing w:val="2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áud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b/>
          <w:spacing w:val="1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.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“V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b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2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Sen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rs”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18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enanc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3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Jou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na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2013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.</w:t>
      </w:r>
    </w:p>
    <w:p w14:paraId="459789D5" w14:textId="77777777" w:rsidR="004422B9" w:rsidRPr="00243F23" w:rsidRDefault="004422B9" w:rsidP="00243F23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18F9814" w14:textId="77777777" w:rsidR="004422B9" w:rsidRPr="00243F23" w:rsidRDefault="006D4818" w:rsidP="00243F23">
      <w:pPr>
        <w:ind w:left="1558" w:right="510"/>
        <w:jc w:val="both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Seque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ir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b/>
          <w:spacing w:val="2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áud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b/>
          <w:spacing w:val="1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.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“V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b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2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Sen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rs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”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18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SÃ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3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J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ou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na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2005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.</w:t>
      </w:r>
    </w:p>
    <w:p w14:paraId="5CCA2017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513DF09D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5044A434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745C51AE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14B6648B" w14:textId="77777777" w:rsidR="004422B9" w:rsidRPr="00243F23" w:rsidRDefault="004422B9" w:rsidP="00243F23">
      <w:pPr>
        <w:rPr>
          <w:rFonts w:asciiTheme="minorHAnsi" w:hAnsiTheme="minorHAnsi" w:cstheme="minorHAnsi"/>
          <w:sz w:val="22"/>
          <w:szCs w:val="22"/>
        </w:rPr>
      </w:pPr>
    </w:p>
    <w:p w14:paraId="343BE45D" w14:textId="77777777" w:rsidR="004422B9" w:rsidRPr="00243F23" w:rsidRDefault="004422B9" w:rsidP="00243F2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8B4A2A4" w14:textId="77777777" w:rsidR="004422B9" w:rsidRPr="00243F23" w:rsidRDefault="006D4818" w:rsidP="00243F23">
      <w:pPr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st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b/>
          <w:spacing w:val="2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he</w:t>
      </w:r>
      <w:r w:rsidRPr="00243F23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b/>
          <w:spacing w:val="2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–</w:t>
      </w:r>
      <w:r w:rsidRPr="00243F23">
        <w:rPr>
          <w:rFonts w:asciiTheme="minorHAnsi" w:eastAsia="Century Gothic" w:hAnsiTheme="minorHAnsi" w:cstheme="minorHAnsi"/>
          <w:b/>
          <w:spacing w:val="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Supe</w:t>
      </w:r>
      <w:r w:rsidRPr="00243F23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v</w:t>
      </w:r>
      <w:r w:rsidRPr="00243F23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isi</w:t>
      </w:r>
      <w:r w:rsidRPr="00243F23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ng</w:t>
      </w:r>
      <w:r w:rsidRPr="00243F23">
        <w:rPr>
          <w:rFonts w:asciiTheme="minorHAnsi" w:eastAsia="Century Gothic" w:hAnsiTheme="minorHAnsi" w:cstheme="minorHAnsi"/>
          <w:b/>
          <w:w w:val="103"/>
          <w:sz w:val="22"/>
          <w:szCs w:val="22"/>
        </w:rPr>
        <w:t>:</w:t>
      </w:r>
    </w:p>
    <w:p w14:paraId="44D06C22" w14:textId="77777777" w:rsidR="004422B9" w:rsidRPr="00243F23" w:rsidRDefault="004422B9" w:rsidP="00243F23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AD12640" w14:textId="77777777" w:rsidR="004422B9" w:rsidRPr="00243F23" w:rsidRDefault="006D4818" w:rsidP="00243F23">
      <w:pPr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201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3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                 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3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he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pacing w:val="3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“Acou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sti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spacing w:val="4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co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3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1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pacing w:val="2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3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hea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spacing w:val="3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2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Un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ve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rsit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”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An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a</w:t>
      </w:r>
    </w:p>
    <w:p w14:paraId="14B52D2F" w14:textId="77777777" w:rsidR="004422B9" w:rsidRPr="00243F23" w:rsidRDefault="006D4818" w:rsidP="00243F23">
      <w:pPr>
        <w:spacing w:before="16"/>
        <w:ind w:left="1558" w:right="6569"/>
        <w:jc w:val="both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st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.</w:t>
      </w:r>
    </w:p>
    <w:p w14:paraId="059325F1" w14:textId="77777777" w:rsidR="004422B9" w:rsidRPr="00243F23" w:rsidRDefault="004422B9" w:rsidP="00243F23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9233510" w14:textId="77777777" w:rsidR="004422B9" w:rsidRPr="00243F23" w:rsidRDefault="006D4818" w:rsidP="00243F23">
      <w:pPr>
        <w:tabs>
          <w:tab w:val="left" w:pos="1540"/>
        </w:tabs>
        <w:ind w:left="1558" w:right="85" w:hanging="1440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201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3</w:t>
      </w:r>
      <w:r w:rsidRPr="00243F23">
        <w:rPr>
          <w:rFonts w:asciiTheme="minorHAnsi" w:eastAsia="Century Gothic" w:hAnsiTheme="minorHAnsi" w:cstheme="minorHAnsi"/>
          <w:b/>
          <w:spacing w:val="-4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ab/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r  </w:t>
      </w:r>
      <w:r w:rsidRPr="00243F23">
        <w:rPr>
          <w:rFonts w:asciiTheme="minorHAnsi" w:eastAsia="Century Gothic" w:hAnsiTheme="minorHAnsi" w:cstheme="minorHAnsi"/>
          <w:spacing w:val="5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he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s  </w:t>
      </w:r>
      <w:r w:rsidRPr="00243F23">
        <w:rPr>
          <w:rFonts w:asciiTheme="minorHAnsi" w:eastAsia="Century Gothic" w:hAnsiTheme="minorHAnsi" w:cstheme="minorHAnsi"/>
          <w:spacing w:val="5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“  </w:t>
      </w:r>
      <w:r w:rsidRPr="00243F23">
        <w:rPr>
          <w:rFonts w:asciiTheme="minorHAnsi" w:eastAsia="Century Gothic" w:hAnsiTheme="minorHAnsi" w:cstheme="minorHAnsi"/>
          <w:spacing w:val="3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p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n   </w:t>
      </w:r>
      <w:r w:rsidRPr="00243F23">
        <w:rPr>
          <w:rFonts w:asciiTheme="minorHAnsi" w:eastAsia="Century Gothic" w:hAnsiTheme="minorHAnsi" w:cstheme="minorHAnsi"/>
          <w:spacing w:val="2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P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M  </w:t>
      </w:r>
      <w:r w:rsidRPr="00243F23">
        <w:rPr>
          <w:rFonts w:asciiTheme="minorHAnsi" w:eastAsia="Century Gothic" w:hAnsiTheme="minorHAnsi" w:cstheme="minorHAnsi"/>
          <w:spacing w:val="4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app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d  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o  </w:t>
      </w:r>
      <w:r w:rsidRPr="00243F23">
        <w:rPr>
          <w:rFonts w:asciiTheme="minorHAnsi" w:eastAsia="Century Gothic" w:hAnsiTheme="minorHAnsi" w:cstheme="minorHAnsi"/>
          <w:spacing w:val="4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REA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   </w:t>
      </w:r>
      <w:r w:rsidRPr="00243F23">
        <w:rPr>
          <w:rFonts w:asciiTheme="minorHAnsi" w:eastAsia="Century Gothic" w:hAnsiTheme="minorHAnsi" w:cstheme="minorHAnsi"/>
          <w:spacing w:val="-2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AR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 xml:space="preserve">A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H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&amp;SPA”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3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Joan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2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ca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enha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.</w:t>
      </w:r>
    </w:p>
    <w:p w14:paraId="56B78E96" w14:textId="77777777" w:rsidR="004422B9" w:rsidRPr="00243F23" w:rsidRDefault="004422B9" w:rsidP="00243F23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AE6005C" w14:textId="77777777" w:rsidR="004422B9" w:rsidRPr="00243F23" w:rsidRDefault="006D4818" w:rsidP="00243F23">
      <w:pPr>
        <w:tabs>
          <w:tab w:val="left" w:pos="1540"/>
        </w:tabs>
        <w:ind w:left="1558" w:right="83" w:hanging="1440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201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>2</w:t>
      </w:r>
      <w:r w:rsidRPr="00243F23">
        <w:rPr>
          <w:rFonts w:asciiTheme="minorHAnsi" w:eastAsia="Century Gothic" w:hAnsiTheme="minorHAnsi" w:cstheme="minorHAnsi"/>
          <w:b/>
          <w:spacing w:val="-4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ab/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243F23">
        <w:rPr>
          <w:rFonts w:asciiTheme="minorHAnsi" w:eastAsia="Century Gothic" w:hAnsiTheme="minorHAnsi" w:cstheme="minorHAnsi"/>
          <w:spacing w:val="28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he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Pr="00243F23">
        <w:rPr>
          <w:rFonts w:asciiTheme="minorHAnsi" w:eastAsia="Century Gothic" w:hAnsiTheme="minorHAnsi" w:cstheme="minorHAnsi"/>
          <w:spacing w:val="28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“ </w:t>
      </w:r>
      <w:r w:rsidRPr="00243F23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Acou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sti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c </w:t>
      </w:r>
      <w:r w:rsidRPr="00243F23">
        <w:rPr>
          <w:rFonts w:asciiTheme="minorHAnsi" w:eastAsia="Century Gothic" w:hAnsiTheme="minorHAnsi" w:cstheme="minorHAnsi"/>
          <w:spacing w:val="3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243F23">
        <w:rPr>
          <w:rFonts w:asciiTheme="minorHAnsi" w:eastAsia="Century Gothic" w:hAnsiTheme="minorHAnsi" w:cstheme="minorHAnsi"/>
          <w:spacing w:val="2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b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243F23">
        <w:rPr>
          <w:rFonts w:asciiTheme="minorHAnsi" w:eastAsia="Century Gothic" w:hAnsiTheme="minorHAnsi" w:cstheme="minorHAnsi"/>
          <w:spacing w:val="3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ana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y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si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243F23">
        <w:rPr>
          <w:rFonts w:asciiTheme="minorHAnsi" w:eastAsia="Century Gothic" w:hAnsiTheme="minorHAnsi" w:cstheme="minorHAnsi"/>
          <w:spacing w:val="3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243F23">
        <w:rPr>
          <w:rFonts w:asciiTheme="minorHAnsi" w:eastAsia="Century Gothic" w:hAnsiTheme="minorHAnsi" w:cstheme="minorHAnsi"/>
          <w:spacing w:val="1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ou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243F23">
        <w:rPr>
          <w:rFonts w:asciiTheme="minorHAnsi" w:eastAsia="Century Gothic" w:hAnsiTheme="minorHAnsi" w:cstheme="minorHAnsi"/>
          <w:spacing w:val="1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st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ho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ls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”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2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Lili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2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Ab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eu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.</w:t>
      </w:r>
    </w:p>
    <w:p w14:paraId="44A8AA87" w14:textId="77777777" w:rsidR="004422B9" w:rsidRPr="00243F23" w:rsidRDefault="004422B9" w:rsidP="00243F23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5A2E678" w14:textId="77777777" w:rsidR="004422B9" w:rsidRPr="00243F23" w:rsidRDefault="006D4818" w:rsidP="00243F23">
      <w:pPr>
        <w:ind w:left="118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201</w:t>
      </w:r>
      <w:r w:rsidRPr="00243F23">
        <w:rPr>
          <w:rFonts w:asciiTheme="minorHAnsi" w:eastAsia="Century Gothic" w:hAnsiTheme="minorHAnsi" w:cstheme="minorHAnsi"/>
          <w:b/>
          <w:sz w:val="22"/>
          <w:szCs w:val="22"/>
        </w:rPr>
        <w:t xml:space="preserve">1                 </w:t>
      </w:r>
      <w:r w:rsidRPr="00243F23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he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pacing w:val="2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“</w:t>
      </w:r>
      <w:r w:rsidRPr="00243F23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ond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iti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on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43F23">
        <w:rPr>
          <w:rFonts w:asciiTheme="minorHAnsi" w:eastAsia="Century Gothic" w:hAnsiTheme="minorHAnsi" w:cstheme="minorHAnsi"/>
          <w:spacing w:val="4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enanc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pacing w:val="4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App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li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43F23">
        <w:rPr>
          <w:rFonts w:asciiTheme="minorHAnsi" w:eastAsia="Century Gothic" w:hAnsiTheme="minorHAnsi" w:cstheme="minorHAnsi"/>
          <w:spacing w:val="31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14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pacing w:val="1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tl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ân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ti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c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Ho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t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e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l</w:t>
      </w:r>
    </w:p>
    <w:p w14:paraId="257052E0" w14:textId="77777777" w:rsidR="004422B9" w:rsidRPr="00243F23" w:rsidRDefault="006D4818" w:rsidP="00243F23">
      <w:pPr>
        <w:spacing w:before="12"/>
        <w:ind w:left="1558" w:right="3500"/>
        <w:jc w:val="both"/>
        <w:rPr>
          <w:rFonts w:asciiTheme="minorHAnsi" w:eastAsia="Century Gothic" w:hAnsiTheme="minorHAnsi" w:cstheme="minorHAnsi"/>
          <w:sz w:val="22"/>
          <w:szCs w:val="22"/>
        </w:rPr>
      </w:pPr>
      <w:r w:rsidRPr="00243F23">
        <w:rPr>
          <w:rFonts w:asciiTheme="minorHAnsi" w:eastAsia="Century Gothic" w:hAnsiTheme="minorHAnsi" w:cstheme="minorHAnsi"/>
          <w:sz w:val="22"/>
          <w:szCs w:val="22"/>
        </w:rPr>
        <w:t>–</w:t>
      </w:r>
      <w:r w:rsidRPr="00243F23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Sã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o</w:t>
      </w:r>
      <w:r w:rsidRPr="00243F23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Ra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ae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0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-</w:t>
      </w:r>
      <w:r w:rsidRPr="00243F23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5</w:t>
      </w:r>
      <w:r w:rsidRPr="00243F23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st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43F23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43F23">
        <w:rPr>
          <w:rFonts w:asciiTheme="minorHAnsi" w:eastAsia="Century Gothic" w:hAnsiTheme="minorHAnsi" w:cstheme="minorHAnsi"/>
          <w:spacing w:val="15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>”</w:t>
      </w:r>
      <w:r w:rsidRPr="00243F23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43F23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Rube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n</w:t>
      </w:r>
      <w:r w:rsidRPr="00243F23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Ba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r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u</w:t>
      </w:r>
      <w:r w:rsidRPr="00243F23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l</w:t>
      </w:r>
      <w:r w:rsidRPr="00243F23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ho</w:t>
      </w:r>
      <w:r w:rsidRPr="00243F23">
        <w:rPr>
          <w:rFonts w:asciiTheme="minorHAnsi" w:eastAsia="Century Gothic" w:hAnsiTheme="minorHAnsi" w:cstheme="minorHAnsi"/>
          <w:w w:val="103"/>
          <w:sz w:val="22"/>
          <w:szCs w:val="22"/>
        </w:rPr>
        <w:t>.</w:t>
      </w:r>
    </w:p>
    <w:sectPr w:rsidR="004422B9" w:rsidRPr="00243F23">
      <w:type w:val="continuous"/>
      <w:pgSz w:w="11920" w:h="16840"/>
      <w:pgMar w:top="1560" w:right="144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0A26E" w14:textId="77777777" w:rsidR="006D4818" w:rsidRDefault="006D4818">
      <w:r>
        <w:separator/>
      </w:r>
    </w:p>
  </w:endnote>
  <w:endnote w:type="continuationSeparator" w:id="0">
    <w:p w14:paraId="7F82EC61" w14:textId="77777777" w:rsidR="006D4818" w:rsidRDefault="006D4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E351B" w14:textId="77777777" w:rsidR="004422B9" w:rsidRDefault="006D4818">
    <w:pPr>
      <w:spacing w:line="200" w:lineRule="exact"/>
    </w:pPr>
    <w:r>
      <w:pict w14:anchorId="3ABAC12A">
        <v:group id="_x0000_s2050" style="position:absolute;margin-left:93.85pt;margin-top:796.15pt;width:422.9pt;height:0;z-index:-251659264;mso-position-horizontal-relative:page;mso-position-vertical-relative:page" coordorigin="1877,15923" coordsize="8458,0">
          <v:shape id="_x0000_s2051" style="position:absolute;left:1877;top:15923;width:8458;height:0" coordorigin="1877,15923" coordsize="8458,0" path="m1877,15923r8457,e" filled="f" strokeweight=".72pt">
            <v:path arrowok="t"/>
          </v:shape>
          <w10:wrap anchorx="page" anchory="page"/>
        </v:group>
      </w:pict>
    </w:r>
    <w:r>
      <w:pict w14:anchorId="2991445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1pt;margin-top:801.5pt;width:8.9pt;height:11.85pt;z-index:-251658240;mso-position-horizontal-relative:page;mso-position-vertical-relative:page" filled="f" stroked="f">
          <v:textbox inset="0,0,0,0">
            <w:txbxContent>
              <w:p w14:paraId="662A7D15" w14:textId="77777777" w:rsidR="004422B9" w:rsidRDefault="006D4818">
                <w:pPr>
                  <w:spacing w:before="1"/>
                  <w:ind w:left="40"/>
                </w:pPr>
                <w:r>
                  <w:fldChar w:fldCharType="begin"/>
                </w:r>
                <w:r>
                  <w:rPr>
                    <w:w w:val="103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43EB2" w14:textId="77777777" w:rsidR="006D4818" w:rsidRDefault="006D4818">
      <w:r>
        <w:separator/>
      </w:r>
    </w:p>
  </w:footnote>
  <w:footnote w:type="continuationSeparator" w:id="0">
    <w:p w14:paraId="00493717" w14:textId="77777777" w:rsidR="006D4818" w:rsidRDefault="006D4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393838"/>
    <w:multiLevelType w:val="multilevel"/>
    <w:tmpl w:val="E6C84E8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2B9"/>
    <w:rsid w:val="00243F23"/>
    <w:rsid w:val="004422B9"/>
    <w:rsid w:val="006D4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B1EB4FD"/>
  <w15:docId w15:val="{C9AE756F-1F33-4B78-977C-D7F3F9E60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949</Words>
  <Characters>5415</Characters>
  <Application>Microsoft Office Word</Application>
  <DocSecurity>0</DocSecurity>
  <Lines>45</Lines>
  <Paragraphs>12</Paragraphs>
  <ScaleCrop>false</ScaleCrop>
  <Company/>
  <LinksUpToDate>false</LinksUpToDate>
  <CharactersWithSpaces>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2021-07-01T10:33:00Z</dcterms:created>
  <dcterms:modified xsi:type="dcterms:W3CDTF">2021-07-01T11:26:00Z</dcterms:modified>
</cp:coreProperties>
</file>